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7B5417" w14:textId="77777777" w:rsidR="00F3066A" w:rsidRDefault="00F3066A" w:rsidP="00F3066A">
      <w:pPr>
        <w:jc w:val="center"/>
        <w:rPr>
          <w:rFonts w:ascii="Mako" w:hAnsi="Mako"/>
          <w:bCs/>
          <w:color w:val="212934"/>
        </w:rPr>
      </w:pPr>
    </w:p>
    <w:p w14:paraId="7F9DAAD7" w14:textId="77777777" w:rsidR="00F3066A" w:rsidRDefault="00F3066A" w:rsidP="00F3066A">
      <w:pPr>
        <w:jc w:val="center"/>
        <w:rPr>
          <w:rFonts w:ascii="Mako" w:hAnsi="Mako"/>
          <w:bCs/>
          <w:color w:val="212934"/>
        </w:rPr>
      </w:pPr>
    </w:p>
    <w:p w14:paraId="21D1A70D" w14:textId="0A453AA6" w:rsidR="00F3066A" w:rsidRDefault="00F3066A" w:rsidP="00F3066A">
      <w:pPr>
        <w:jc w:val="center"/>
        <w:rPr>
          <w:rFonts w:ascii="Mako" w:hAnsi="Mako"/>
          <w:bCs/>
          <w:color w:val="212934"/>
        </w:rPr>
      </w:pPr>
    </w:p>
    <w:p w14:paraId="0B453F74" w14:textId="42CF345B" w:rsidR="00F3066A" w:rsidRDefault="00F3066A" w:rsidP="00F3066A">
      <w:pPr>
        <w:jc w:val="center"/>
        <w:rPr>
          <w:rFonts w:ascii="Mako" w:hAnsi="Mako"/>
          <w:bCs/>
          <w:color w:val="212934"/>
        </w:rPr>
      </w:pPr>
    </w:p>
    <w:p w14:paraId="6556D678" w14:textId="77777777" w:rsidR="00F3066A" w:rsidRDefault="00F3066A" w:rsidP="00F3066A">
      <w:pPr>
        <w:jc w:val="center"/>
        <w:rPr>
          <w:rFonts w:ascii="Mako" w:hAnsi="Mako"/>
          <w:bCs/>
          <w:color w:val="212934"/>
        </w:rPr>
      </w:pPr>
    </w:p>
    <w:p w14:paraId="620F047E" w14:textId="5FE7C43D" w:rsidR="00F3066A" w:rsidRDefault="00F3066A" w:rsidP="00F3066A">
      <w:pPr>
        <w:jc w:val="center"/>
        <w:rPr>
          <w:rFonts w:ascii="Mako" w:hAnsi="Mako"/>
          <w:bCs/>
          <w:color w:val="212934"/>
        </w:rPr>
      </w:pPr>
    </w:p>
    <w:p w14:paraId="3CE0580D" w14:textId="77777777" w:rsidR="00F3066A" w:rsidRDefault="00F3066A" w:rsidP="00F3066A">
      <w:pPr>
        <w:jc w:val="center"/>
        <w:rPr>
          <w:rFonts w:ascii="Mako" w:hAnsi="Mako"/>
          <w:bCs/>
          <w:color w:val="212934"/>
        </w:rPr>
      </w:pPr>
    </w:p>
    <w:p w14:paraId="34F9303B" w14:textId="6C59BC70" w:rsidR="00F3066A" w:rsidRDefault="00F3066A" w:rsidP="00F3066A">
      <w:pPr>
        <w:jc w:val="center"/>
        <w:rPr>
          <w:rFonts w:ascii="Mako" w:hAnsi="Mako"/>
          <w:bCs/>
          <w:color w:val="212934"/>
        </w:rPr>
      </w:pPr>
    </w:p>
    <w:p w14:paraId="0741AF8A" w14:textId="3EFA683B" w:rsidR="00F3066A" w:rsidRDefault="00F3066A" w:rsidP="00F3066A">
      <w:pPr>
        <w:jc w:val="center"/>
        <w:rPr>
          <w:rFonts w:ascii="Mako" w:hAnsi="Mako"/>
          <w:bCs/>
          <w:color w:val="212934"/>
        </w:rPr>
      </w:pPr>
    </w:p>
    <w:p w14:paraId="2EDCBA69" w14:textId="28F0B597" w:rsidR="00F3066A" w:rsidRDefault="00F3066A" w:rsidP="00F3066A">
      <w:pPr>
        <w:jc w:val="center"/>
        <w:rPr>
          <w:rFonts w:ascii="Mako" w:hAnsi="Mako"/>
          <w:bCs/>
          <w:color w:val="212934"/>
        </w:rPr>
      </w:pPr>
    </w:p>
    <w:p w14:paraId="381C4E30" w14:textId="77777777" w:rsidR="00F3066A" w:rsidRDefault="00F3066A" w:rsidP="00F3066A">
      <w:pPr>
        <w:jc w:val="center"/>
        <w:rPr>
          <w:rFonts w:ascii="Mako" w:hAnsi="Mako"/>
          <w:bCs/>
          <w:color w:val="212934"/>
        </w:rPr>
      </w:pPr>
    </w:p>
    <w:p w14:paraId="0E750DA0" w14:textId="77777777" w:rsidR="00F3066A" w:rsidRDefault="00F3066A" w:rsidP="00F3066A">
      <w:pPr>
        <w:jc w:val="center"/>
        <w:rPr>
          <w:rFonts w:ascii="Mako" w:hAnsi="Mako"/>
          <w:bCs/>
          <w:color w:val="212934"/>
        </w:rPr>
      </w:pPr>
    </w:p>
    <w:p w14:paraId="63C9CF67" w14:textId="77777777" w:rsidR="00F3066A" w:rsidRDefault="00F3066A" w:rsidP="00F3066A">
      <w:pPr>
        <w:jc w:val="center"/>
        <w:rPr>
          <w:rFonts w:ascii="Mako" w:hAnsi="Mako"/>
          <w:bCs/>
          <w:color w:val="212934"/>
        </w:rPr>
      </w:pPr>
    </w:p>
    <w:p w14:paraId="74B54561" w14:textId="2916EE34" w:rsidR="00F3066A" w:rsidRDefault="00F3066A" w:rsidP="00F3066A">
      <w:pPr>
        <w:jc w:val="center"/>
        <w:rPr>
          <w:rFonts w:ascii="Mako" w:hAnsi="Mako"/>
          <w:bCs/>
          <w:color w:val="212934"/>
        </w:rPr>
      </w:pPr>
    </w:p>
    <w:p w14:paraId="7B513773" w14:textId="77777777" w:rsidR="00F3066A" w:rsidRDefault="00F3066A" w:rsidP="00F3066A">
      <w:pPr>
        <w:jc w:val="center"/>
        <w:rPr>
          <w:rFonts w:ascii="Mako" w:hAnsi="Mako"/>
          <w:bCs/>
          <w:color w:val="212934"/>
        </w:rPr>
      </w:pPr>
    </w:p>
    <w:p w14:paraId="4385AA8C" w14:textId="6FAD504E" w:rsidR="00F3066A" w:rsidRDefault="00F3066A" w:rsidP="00F3066A">
      <w:pPr>
        <w:jc w:val="center"/>
        <w:rPr>
          <w:rFonts w:ascii="Mako" w:hAnsi="Mako"/>
          <w:bCs/>
          <w:color w:val="212934"/>
        </w:rPr>
      </w:pPr>
    </w:p>
    <w:p w14:paraId="062A0E03" w14:textId="7FE990DD" w:rsidR="00F3066A" w:rsidRPr="009D5EAE" w:rsidRDefault="009D5EAE" w:rsidP="00F3066A">
      <w:pPr>
        <w:jc w:val="center"/>
        <w:rPr>
          <w:rFonts w:ascii="Mako" w:hAnsi="Mako"/>
          <w:bCs/>
          <w:color w:val="212934"/>
          <w:vertAlign w:val="subscript"/>
        </w:rPr>
      </w:pPr>
      <w:r>
        <w:rPr>
          <w:rFonts w:ascii="Mako" w:hAnsi="Mako"/>
          <w:bCs/>
          <w:color w:val="212934"/>
        </w:rPr>
        <w:softHyphen/>
      </w:r>
    </w:p>
    <w:p w14:paraId="1DE2C6AE" w14:textId="3AAE763D" w:rsidR="00F3066A" w:rsidRPr="009D5EAE" w:rsidRDefault="00F3066A" w:rsidP="00F3066A">
      <w:pPr>
        <w:jc w:val="center"/>
        <w:rPr>
          <w:rFonts w:ascii="Mako" w:hAnsi="Mako"/>
          <w:bCs/>
          <w:color w:val="212934"/>
          <w:spacing w:val="100"/>
          <w:sz w:val="52"/>
          <w:szCs w:val="52"/>
        </w:rPr>
      </w:pPr>
      <w:r w:rsidRPr="009D5EAE">
        <w:rPr>
          <w:rFonts w:ascii="Mako" w:hAnsi="Mako"/>
          <w:bCs/>
          <w:noProof/>
          <w:color w:val="212934"/>
          <w:spacing w:val="100"/>
          <w:sz w:val="52"/>
          <w:szCs w:val="52"/>
        </w:rPr>
        <w:drawing>
          <wp:anchor distT="0" distB="0" distL="114300" distR="114300" simplePos="0" relativeHeight="251702272" behindDoc="0" locked="0" layoutInCell="1" allowOverlap="1" wp14:anchorId="6E8B0B03" wp14:editId="24AFDAE8">
            <wp:simplePos x="0" y="0"/>
            <wp:positionH relativeFrom="margin">
              <wp:align>center</wp:align>
            </wp:positionH>
            <wp:positionV relativeFrom="margin">
              <wp:align>center</wp:align>
            </wp:positionV>
            <wp:extent cx="6469814" cy="1690778"/>
            <wp:effectExtent l="0" t="0" r="0" b="0"/>
            <wp:wrapSquare wrapText="bothSides"/>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fbeelding 26"/>
                    <pic:cNvPicPr/>
                  </pic:nvPicPr>
                  <pic:blipFill>
                    <a:blip r:embed="rId7"/>
                    <a:stretch>
                      <a:fillRect/>
                    </a:stretch>
                  </pic:blipFill>
                  <pic:spPr>
                    <a:xfrm>
                      <a:off x="0" y="0"/>
                      <a:ext cx="6469814" cy="1690778"/>
                    </a:xfrm>
                    <a:prstGeom prst="rect">
                      <a:avLst/>
                    </a:prstGeom>
                  </pic:spPr>
                </pic:pic>
              </a:graphicData>
            </a:graphic>
          </wp:anchor>
        </w:drawing>
      </w:r>
      <w:r w:rsidRPr="009D5EAE">
        <w:rPr>
          <w:rFonts w:ascii="Mako" w:hAnsi="Mako"/>
          <w:bCs/>
          <w:color w:val="212934"/>
          <w:spacing w:val="100"/>
          <w:sz w:val="52"/>
          <w:szCs w:val="52"/>
        </w:rPr>
        <w:t>MARKETINGCAMPAGNE</w:t>
      </w:r>
      <w:r w:rsidRPr="009D5EAE">
        <w:rPr>
          <w:rFonts w:ascii="Mako" w:hAnsi="Mako"/>
          <w:bCs/>
          <w:color w:val="212934"/>
          <w:spacing w:val="100"/>
          <w:sz w:val="52"/>
          <w:szCs w:val="52"/>
        </w:rPr>
        <w:br w:type="page"/>
      </w:r>
    </w:p>
    <w:p w14:paraId="70634A4B" w14:textId="7A62C675" w:rsidR="00646608" w:rsidRPr="001D166E" w:rsidRDefault="00646608" w:rsidP="00646608">
      <w:pPr>
        <w:rPr>
          <w:rFonts w:ascii="Mako" w:hAnsi="Mako"/>
          <w:bCs/>
          <w:color w:val="212934"/>
        </w:rPr>
      </w:pPr>
      <w:r w:rsidRPr="001D166E">
        <w:rPr>
          <w:rFonts w:ascii="Mako" w:hAnsi="Mako"/>
          <w:bCs/>
          <w:color w:val="212934"/>
        </w:rPr>
        <w:lastRenderedPageBreak/>
        <w:t xml:space="preserve">In deze download van ‘Week van de Stenen Winkel’ vind je een complete marketingcampagne om lokaal kopen te promoten. </w:t>
      </w:r>
    </w:p>
    <w:p w14:paraId="2C260394" w14:textId="77777777" w:rsidR="00646608" w:rsidRPr="001D166E" w:rsidRDefault="00646608" w:rsidP="00646608">
      <w:pPr>
        <w:rPr>
          <w:rFonts w:ascii="Mako" w:hAnsi="Mako"/>
          <w:bCs/>
          <w:color w:val="212934"/>
        </w:rPr>
      </w:pPr>
    </w:p>
    <w:p w14:paraId="496400A2" w14:textId="77777777" w:rsidR="00646608" w:rsidRPr="001D166E" w:rsidRDefault="00646608" w:rsidP="00646608">
      <w:pPr>
        <w:rPr>
          <w:rFonts w:ascii="Mako" w:hAnsi="Mako"/>
          <w:bCs/>
          <w:color w:val="212934"/>
        </w:rPr>
      </w:pPr>
    </w:p>
    <w:p w14:paraId="1C7925B7" w14:textId="77777777" w:rsidR="00646608" w:rsidRPr="001D166E" w:rsidRDefault="00646608" w:rsidP="00646608">
      <w:pPr>
        <w:rPr>
          <w:rFonts w:ascii="Mako" w:hAnsi="Mako"/>
          <w:b/>
          <w:bCs/>
          <w:color w:val="212934"/>
        </w:rPr>
      </w:pPr>
      <w:r w:rsidRPr="001D166E">
        <w:rPr>
          <w:rFonts w:ascii="Mako" w:hAnsi="Mako"/>
          <w:b/>
          <w:bCs/>
          <w:color w:val="212934"/>
        </w:rPr>
        <w:t>Opzet campagne</w:t>
      </w:r>
    </w:p>
    <w:p w14:paraId="6EA88F4E" w14:textId="77777777" w:rsidR="00646608" w:rsidRPr="001D166E" w:rsidRDefault="00646608" w:rsidP="00646608">
      <w:pPr>
        <w:rPr>
          <w:rFonts w:ascii="Mako" w:hAnsi="Mako"/>
          <w:bCs/>
          <w:color w:val="212934"/>
        </w:rPr>
      </w:pPr>
    </w:p>
    <w:p w14:paraId="538E9B85" w14:textId="77777777" w:rsidR="00646608" w:rsidRPr="001D166E" w:rsidRDefault="00646608" w:rsidP="00646608">
      <w:pPr>
        <w:rPr>
          <w:rFonts w:ascii="Mako" w:hAnsi="Mako"/>
          <w:bCs/>
          <w:color w:val="212934"/>
        </w:rPr>
      </w:pPr>
      <w:r w:rsidRPr="001D166E">
        <w:rPr>
          <w:rFonts w:ascii="Mako" w:hAnsi="Mako"/>
          <w:bCs/>
          <w:color w:val="212934"/>
        </w:rPr>
        <w:t xml:space="preserve">De campagne focust zich op hoe je communiceert via </w:t>
      </w:r>
      <w:proofErr w:type="spellStart"/>
      <w:r w:rsidRPr="001D166E">
        <w:rPr>
          <w:rFonts w:ascii="Mako" w:hAnsi="Mako"/>
          <w:bCs/>
          <w:color w:val="212934"/>
        </w:rPr>
        <w:t>social</w:t>
      </w:r>
      <w:proofErr w:type="spellEnd"/>
      <w:r w:rsidRPr="001D166E">
        <w:rPr>
          <w:rFonts w:ascii="Mako" w:hAnsi="Mako"/>
          <w:bCs/>
          <w:color w:val="212934"/>
        </w:rPr>
        <w:t xml:space="preserve"> media en je nieuwsbrief. </w:t>
      </w:r>
    </w:p>
    <w:p w14:paraId="20F124A5" w14:textId="77777777" w:rsidR="00646608" w:rsidRPr="001D166E" w:rsidRDefault="00646608" w:rsidP="00646608">
      <w:pPr>
        <w:rPr>
          <w:rFonts w:ascii="Mako" w:hAnsi="Mako"/>
          <w:bCs/>
          <w:color w:val="212934"/>
        </w:rPr>
      </w:pPr>
    </w:p>
    <w:p w14:paraId="5E1793EC" w14:textId="77777777" w:rsidR="00646608" w:rsidRPr="001D166E" w:rsidRDefault="00646608" w:rsidP="00646608">
      <w:pPr>
        <w:rPr>
          <w:rFonts w:ascii="Mako" w:hAnsi="Mako"/>
          <w:bCs/>
          <w:color w:val="212934"/>
        </w:rPr>
      </w:pPr>
      <w:r w:rsidRPr="001D166E">
        <w:rPr>
          <w:rFonts w:ascii="Mako" w:hAnsi="Mako"/>
          <w:bCs/>
          <w:color w:val="212934"/>
        </w:rPr>
        <w:t>Probeer deze beide kanalen ook te gebruiken tijdens je campagne. Ze zijn gratis en werken effectief. Juist door beide kanalen in te zetten, wordt je campagne krachtiger. Heb je nog nooit een nieuwbrief verzonden? Dan is dit het moment om ermee te starten!</w:t>
      </w:r>
    </w:p>
    <w:p w14:paraId="4992B799" w14:textId="77777777" w:rsidR="00646608" w:rsidRPr="001D166E" w:rsidRDefault="00646608" w:rsidP="00646608">
      <w:pPr>
        <w:rPr>
          <w:rFonts w:ascii="Mako" w:hAnsi="Mako"/>
          <w:bCs/>
          <w:color w:val="212934"/>
        </w:rPr>
      </w:pPr>
    </w:p>
    <w:p w14:paraId="1C9A53E2" w14:textId="3E677D53" w:rsidR="00646608" w:rsidRPr="001D166E" w:rsidRDefault="00646608" w:rsidP="00646608">
      <w:pPr>
        <w:rPr>
          <w:rFonts w:ascii="Mako" w:hAnsi="Mako"/>
          <w:bCs/>
          <w:color w:val="212934"/>
        </w:rPr>
      </w:pPr>
      <w:r w:rsidRPr="001D166E">
        <w:rPr>
          <w:rFonts w:ascii="Mako" w:hAnsi="Mako"/>
          <w:bCs/>
          <w:color w:val="212934"/>
        </w:rPr>
        <w:t>Uiteraard kan je ook extra marketingkanalen inzetten (en daar wordt je campagne nog sterker door). Denk bijvoorbeeld aan het verspreiden van een persbericht. Je vindt aan het einde van deze download tips voor welke andere marketingkanalen je kan toevoegen aan je campagne, en hoe je deze inzet.</w:t>
      </w:r>
    </w:p>
    <w:p w14:paraId="6790BCC5" w14:textId="77777777" w:rsidR="00646608" w:rsidRPr="001D166E" w:rsidRDefault="00646608" w:rsidP="00646608">
      <w:pPr>
        <w:rPr>
          <w:rFonts w:ascii="Mako" w:hAnsi="Mako"/>
          <w:bCs/>
          <w:color w:val="212934"/>
        </w:rPr>
      </w:pPr>
    </w:p>
    <w:p w14:paraId="36A6D032" w14:textId="08E1193D" w:rsidR="00646608" w:rsidRPr="001D166E" w:rsidRDefault="00646608" w:rsidP="00646608">
      <w:pPr>
        <w:rPr>
          <w:rFonts w:ascii="Mako" w:hAnsi="Mako"/>
          <w:bCs/>
          <w:color w:val="212934"/>
        </w:rPr>
      </w:pPr>
      <w:r w:rsidRPr="001D166E">
        <w:rPr>
          <w:rFonts w:ascii="Mako" w:hAnsi="Mako"/>
          <w:bCs/>
          <w:color w:val="212934"/>
        </w:rPr>
        <w:t xml:space="preserve">Voor de campagne zijn suggesties gedaan wanneer je bepaalde berichten communiceert. </w:t>
      </w:r>
      <w:r w:rsidR="002578FC" w:rsidRPr="001D166E">
        <w:rPr>
          <w:rFonts w:ascii="Mako" w:hAnsi="Mako"/>
          <w:bCs/>
          <w:color w:val="212934"/>
        </w:rPr>
        <w:t xml:space="preserve">De communicatie van de campagne start twee weken voor de ‘Week van de Stenen Winkel’. Op die manier warmen we je publiek al een beetje op voor wat er komen gaat. </w:t>
      </w:r>
      <w:r w:rsidRPr="001D166E">
        <w:rPr>
          <w:rFonts w:ascii="Mako" w:hAnsi="Mako"/>
          <w:bCs/>
          <w:color w:val="212934"/>
        </w:rPr>
        <w:t>Volg deze suggesties zoveel mogelijk op, zodat je voldoende communiceert naar je doelgroep en hen zo krachtig mogelijk prikkelt om bij jou te kopen.</w:t>
      </w:r>
    </w:p>
    <w:p w14:paraId="3E91FF85" w14:textId="02045A4D" w:rsidR="00B97338" w:rsidRPr="001D166E" w:rsidRDefault="00B97338" w:rsidP="00646608">
      <w:pPr>
        <w:rPr>
          <w:rFonts w:ascii="Mako" w:hAnsi="Mako"/>
          <w:bCs/>
          <w:color w:val="212934"/>
        </w:rPr>
      </w:pPr>
    </w:p>
    <w:p w14:paraId="7C08EC4C" w14:textId="58AEA864" w:rsidR="00B97338" w:rsidRPr="001D166E" w:rsidRDefault="00B97338" w:rsidP="00646608">
      <w:pPr>
        <w:rPr>
          <w:rFonts w:ascii="Mako" w:hAnsi="Mako"/>
          <w:bCs/>
          <w:color w:val="212934"/>
        </w:rPr>
      </w:pPr>
      <w:r w:rsidRPr="001D166E">
        <w:rPr>
          <w:rFonts w:ascii="Mako" w:hAnsi="Mako"/>
          <w:bCs/>
          <w:color w:val="212934"/>
        </w:rPr>
        <w:t>Het kan zijn dat sommige berichten niet passen bij jouw winkel of dat er andere redenen zijn waarom je een bericht niet wil of kan plaatsen. Vervang d</w:t>
      </w:r>
      <w:r w:rsidR="001679C5" w:rsidRPr="001D166E">
        <w:rPr>
          <w:rFonts w:ascii="Mako" w:hAnsi="Mako"/>
          <w:bCs/>
          <w:color w:val="212934"/>
        </w:rPr>
        <w:t>a</w:t>
      </w:r>
      <w:r w:rsidRPr="001D166E">
        <w:rPr>
          <w:rFonts w:ascii="Mako" w:hAnsi="Mako"/>
          <w:bCs/>
          <w:color w:val="212934"/>
        </w:rPr>
        <w:t xml:space="preserve">t bericht dan door een ander bericht. Er zijn diverse berichten in de campagne die je meerdere keren kan inzetten. Zo is er bijvoorbeeld een bericht over services die jij als winkel aanbiedt. Je kan dit bericht meerdere keren plaatsen, en iedere keer een andere service uitlichten. Zo maak je een campagne die past bij jouw winkel, zonder het bereik </w:t>
      </w:r>
      <w:r w:rsidR="00AE0A08" w:rsidRPr="001D166E">
        <w:rPr>
          <w:rFonts w:ascii="Mako" w:hAnsi="Mako"/>
          <w:bCs/>
          <w:color w:val="212934"/>
        </w:rPr>
        <w:t>d</w:t>
      </w:r>
      <w:r w:rsidRPr="001D166E">
        <w:rPr>
          <w:rFonts w:ascii="Mako" w:hAnsi="Mako"/>
          <w:bCs/>
          <w:color w:val="212934"/>
        </w:rPr>
        <w:t>at je met je campagne creëert te verkleinen.</w:t>
      </w:r>
    </w:p>
    <w:p w14:paraId="36E201D9" w14:textId="77777777" w:rsidR="00646608" w:rsidRPr="001D166E" w:rsidRDefault="00646608" w:rsidP="00646608">
      <w:pPr>
        <w:rPr>
          <w:rFonts w:ascii="Mako" w:hAnsi="Mako"/>
          <w:bCs/>
          <w:color w:val="212934"/>
        </w:rPr>
      </w:pPr>
    </w:p>
    <w:p w14:paraId="176DA831" w14:textId="77777777" w:rsidR="00646608" w:rsidRPr="001D166E" w:rsidRDefault="00646608" w:rsidP="00646608">
      <w:pPr>
        <w:rPr>
          <w:rFonts w:ascii="Mako" w:hAnsi="Mako"/>
          <w:bCs/>
          <w:color w:val="212934"/>
        </w:rPr>
      </w:pPr>
    </w:p>
    <w:p w14:paraId="64DA28C7" w14:textId="77777777" w:rsidR="00646608" w:rsidRPr="001D166E" w:rsidRDefault="00646608" w:rsidP="00646608">
      <w:pPr>
        <w:rPr>
          <w:rFonts w:ascii="Mako" w:hAnsi="Mako"/>
          <w:b/>
          <w:bCs/>
          <w:color w:val="212934"/>
        </w:rPr>
      </w:pPr>
      <w:r w:rsidRPr="001D166E">
        <w:rPr>
          <w:rFonts w:ascii="Mako" w:hAnsi="Mako"/>
          <w:b/>
          <w:bCs/>
          <w:color w:val="212934"/>
        </w:rPr>
        <w:t>Teksten en afbeeldingen</w:t>
      </w:r>
    </w:p>
    <w:p w14:paraId="205B575A" w14:textId="77777777" w:rsidR="00646608" w:rsidRPr="001D166E" w:rsidRDefault="00646608" w:rsidP="00646608">
      <w:pPr>
        <w:rPr>
          <w:rFonts w:ascii="Mako" w:hAnsi="Mako"/>
          <w:b/>
          <w:bCs/>
          <w:color w:val="212934"/>
        </w:rPr>
      </w:pPr>
    </w:p>
    <w:p w14:paraId="37357066" w14:textId="16BF28AA" w:rsidR="00646608" w:rsidRPr="001D166E" w:rsidRDefault="00646608" w:rsidP="00646608">
      <w:pPr>
        <w:rPr>
          <w:rFonts w:ascii="Mako" w:hAnsi="Mako"/>
          <w:bCs/>
          <w:color w:val="212934"/>
        </w:rPr>
      </w:pPr>
      <w:r w:rsidRPr="001D166E">
        <w:rPr>
          <w:rFonts w:ascii="Mako" w:hAnsi="Mako"/>
          <w:bCs/>
          <w:color w:val="212934"/>
        </w:rPr>
        <w:t xml:space="preserve">De teksten die in de marketingcampagne bij bepaalde berichten staan, mag je kopiëren, maar kijk altijd waar aanpassingen nodig zijn. De communicatie moet </w:t>
      </w:r>
      <w:r w:rsidR="00F3066A">
        <w:rPr>
          <w:rFonts w:ascii="Mako" w:hAnsi="Mako"/>
          <w:bCs/>
          <w:color w:val="212934"/>
        </w:rPr>
        <w:softHyphen/>
      </w:r>
      <w:r w:rsidR="00F3066A">
        <w:rPr>
          <w:rFonts w:ascii="Mako" w:hAnsi="Mako"/>
          <w:bCs/>
          <w:color w:val="212934"/>
        </w:rPr>
        <w:softHyphen/>
      </w:r>
      <w:r w:rsidR="00F3066A">
        <w:rPr>
          <w:rFonts w:ascii="Mako" w:hAnsi="Mako"/>
          <w:bCs/>
          <w:color w:val="212934"/>
        </w:rPr>
        <w:softHyphen/>
      </w:r>
      <w:r w:rsidR="009D5EAE">
        <w:rPr>
          <w:rFonts w:ascii="Mako" w:hAnsi="Mako"/>
          <w:bCs/>
          <w:color w:val="212934"/>
        </w:rPr>
        <w:t>bij jou en je winkel passen.</w:t>
      </w:r>
      <w:r w:rsidR="00DA39CA">
        <w:rPr>
          <w:rFonts w:ascii="Mako" w:hAnsi="Mako"/>
          <w:bCs/>
          <w:color w:val="212934"/>
        </w:rPr>
        <w:t xml:space="preserve"> </w:t>
      </w:r>
      <w:r w:rsidRPr="001D166E">
        <w:rPr>
          <w:rFonts w:ascii="Mako" w:hAnsi="Mako"/>
          <w:bCs/>
          <w:color w:val="212934"/>
        </w:rPr>
        <w:t>De teksten zijn geschreven in de ik-vorm. Werk je samen met een team, dan kan je er natuurlijk voor kiezen om ‘ik’ te vervangen door ‘wij’.</w:t>
      </w:r>
    </w:p>
    <w:p w14:paraId="7C2965B1" w14:textId="77777777" w:rsidR="00646608" w:rsidRPr="001D166E" w:rsidRDefault="00646608" w:rsidP="00646608">
      <w:pPr>
        <w:rPr>
          <w:rFonts w:ascii="Mako" w:hAnsi="Mako"/>
          <w:bCs/>
          <w:color w:val="212934"/>
        </w:rPr>
      </w:pPr>
    </w:p>
    <w:p w14:paraId="5B2F2106" w14:textId="3A646F5D" w:rsidR="00646608" w:rsidRPr="001D166E" w:rsidRDefault="00646608" w:rsidP="00646608">
      <w:pPr>
        <w:rPr>
          <w:rFonts w:ascii="Mako" w:hAnsi="Mako"/>
          <w:bCs/>
          <w:color w:val="212934"/>
        </w:rPr>
      </w:pPr>
      <w:r w:rsidRPr="001D166E">
        <w:rPr>
          <w:rFonts w:ascii="Mako" w:hAnsi="Mako"/>
          <w:bCs/>
          <w:color w:val="212934"/>
        </w:rPr>
        <w:t>Bij diverse berichten wordt verwezen naar het ‘</w:t>
      </w:r>
      <w:r w:rsidR="00C21A1F" w:rsidRPr="001D166E">
        <w:rPr>
          <w:rFonts w:ascii="Mako" w:hAnsi="Mako"/>
          <w:bCs/>
          <w:color w:val="212934"/>
        </w:rPr>
        <w:t>promo-pakket</w:t>
      </w:r>
      <w:r w:rsidRPr="001D166E">
        <w:rPr>
          <w:rFonts w:ascii="Mako" w:hAnsi="Mako"/>
          <w:bCs/>
          <w:color w:val="212934"/>
        </w:rPr>
        <w:t xml:space="preserve">’. Je vindt dit pakket terug op het online lesplatform van de ‘Week van de Stenen Winkel’. In het pakket vind je afbeeldingen voor Facebook en Instagram. Deze afbeeldingen kan je bijvoorbeeld ook gebruiken voor je nieuwsbrief en andere marketingkanalen. </w:t>
      </w:r>
    </w:p>
    <w:p w14:paraId="5DA1862E" w14:textId="77777777" w:rsidR="00646608" w:rsidRPr="001D166E" w:rsidRDefault="00646608" w:rsidP="00646608">
      <w:pPr>
        <w:rPr>
          <w:rFonts w:ascii="Mako" w:hAnsi="Mako"/>
          <w:bCs/>
          <w:color w:val="212934"/>
        </w:rPr>
      </w:pPr>
    </w:p>
    <w:p w14:paraId="18A57399" w14:textId="2A942FF4" w:rsidR="00646608" w:rsidRPr="001D166E" w:rsidRDefault="00646608" w:rsidP="00646608">
      <w:pPr>
        <w:rPr>
          <w:rFonts w:ascii="Mako" w:hAnsi="Mako"/>
          <w:bCs/>
          <w:color w:val="212934"/>
        </w:rPr>
      </w:pPr>
      <w:r w:rsidRPr="001D166E">
        <w:rPr>
          <w:rFonts w:ascii="Mako" w:hAnsi="Mako"/>
          <w:bCs/>
          <w:color w:val="212934"/>
        </w:rPr>
        <w:t xml:space="preserve">Sommige berichten en teksten kan je zowel voor </w:t>
      </w:r>
      <w:proofErr w:type="spellStart"/>
      <w:r w:rsidRPr="001D166E">
        <w:rPr>
          <w:rFonts w:ascii="Mako" w:hAnsi="Mako"/>
          <w:bCs/>
          <w:color w:val="212934"/>
        </w:rPr>
        <w:t>socialmedia</w:t>
      </w:r>
      <w:proofErr w:type="spellEnd"/>
      <w:r w:rsidR="00AE0A08" w:rsidRPr="001D166E">
        <w:rPr>
          <w:rFonts w:ascii="Mako" w:hAnsi="Mako"/>
          <w:bCs/>
          <w:color w:val="212934"/>
        </w:rPr>
        <w:t>-</w:t>
      </w:r>
      <w:r w:rsidRPr="001D166E">
        <w:rPr>
          <w:rFonts w:ascii="Mako" w:hAnsi="Mako"/>
          <w:bCs/>
          <w:color w:val="212934"/>
        </w:rPr>
        <w:t xml:space="preserve">berichten als je nieuwsbrief gebruiken. Wees niet bang om bepaalde teksten en afbeeldingen meerdere keren te gebruiken (dus bijvoorbeeld een keer voor een </w:t>
      </w:r>
      <w:proofErr w:type="spellStart"/>
      <w:r w:rsidRPr="001D166E">
        <w:rPr>
          <w:rFonts w:ascii="Mako" w:hAnsi="Mako"/>
          <w:bCs/>
          <w:color w:val="212934"/>
        </w:rPr>
        <w:t>socialmedia</w:t>
      </w:r>
      <w:proofErr w:type="spellEnd"/>
      <w:r w:rsidR="00AE0A08" w:rsidRPr="001D166E">
        <w:rPr>
          <w:rFonts w:ascii="Mako" w:hAnsi="Mako"/>
          <w:bCs/>
          <w:color w:val="212934"/>
        </w:rPr>
        <w:t>-</w:t>
      </w:r>
      <w:r w:rsidRPr="001D166E">
        <w:rPr>
          <w:rFonts w:ascii="Mako" w:hAnsi="Mako"/>
          <w:bCs/>
          <w:color w:val="212934"/>
        </w:rPr>
        <w:t xml:space="preserve">bericht en een keer voor een </w:t>
      </w:r>
      <w:r w:rsidRPr="001D166E">
        <w:rPr>
          <w:rFonts w:ascii="Mako" w:hAnsi="Mako"/>
          <w:bCs/>
          <w:color w:val="212934"/>
        </w:rPr>
        <w:lastRenderedPageBreak/>
        <w:t xml:space="preserve">nieuwsbrief). Zelfs wanneer klanten zowel je </w:t>
      </w:r>
      <w:proofErr w:type="spellStart"/>
      <w:r w:rsidRPr="001D166E">
        <w:rPr>
          <w:rFonts w:ascii="Mako" w:hAnsi="Mako"/>
          <w:bCs/>
          <w:color w:val="212934"/>
        </w:rPr>
        <w:t>socialmedia</w:t>
      </w:r>
      <w:proofErr w:type="spellEnd"/>
      <w:r w:rsidR="00AE0A08" w:rsidRPr="001D166E">
        <w:rPr>
          <w:rFonts w:ascii="Mako" w:hAnsi="Mako"/>
          <w:bCs/>
          <w:color w:val="212934"/>
        </w:rPr>
        <w:t>-</w:t>
      </w:r>
      <w:r w:rsidRPr="001D166E">
        <w:rPr>
          <w:rFonts w:ascii="Mako" w:hAnsi="Mako"/>
          <w:bCs/>
          <w:color w:val="212934"/>
        </w:rPr>
        <w:t xml:space="preserve">kanalen als je nieuwsbrief volgen, wil dat niet zeggen dat ze al je berichten voorbij zien komen en aandachtig lezen. En mocht dat wel zo zijn: door een boodschap meerdere keren te zien, wordt deze juist krachtiger! </w:t>
      </w:r>
    </w:p>
    <w:p w14:paraId="1E5062BE" w14:textId="77777777" w:rsidR="00646608" w:rsidRPr="001D166E" w:rsidRDefault="00646608" w:rsidP="00646608">
      <w:pPr>
        <w:rPr>
          <w:rFonts w:ascii="Mako" w:hAnsi="Mako"/>
          <w:b/>
          <w:bCs/>
          <w:color w:val="212934"/>
        </w:rPr>
      </w:pPr>
    </w:p>
    <w:p w14:paraId="0CE8C24E" w14:textId="77777777" w:rsidR="00646608" w:rsidRPr="001D166E" w:rsidRDefault="00646608" w:rsidP="00646608">
      <w:pPr>
        <w:rPr>
          <w:rFonts w:ascii="Mako" w:hAnsi="Mako"/>
          <w:b/>
          <w:bCs/>
          <w:color w:val="212934"/>
        </w:rPr>
      </w:pPr>
    </w:p>
    <w:p w14:paraId="5872F56A" w14:textId="77777777" w:rsidR="00646608" w:rsidRPr="001D166E" w:rsidRDefault="00646608" w:rsidP="00646608">
      <w:pPr>
        <w:rPr>
          <w:rFonts w:ascii="Mako" w:hAnsi="Mako"/>
          <w:b/>
          <w:bCs/>
          <w:color w:val="212934"/>
        </w:rPr>
      </w:pPr>
      <w:r w:rsidRPr="001D166E">
        <w:rPr>
          <w:rFonts w:ascii="Mako" w:hAnsi="Mako"/>
          <w:b/>
          <w:bCs/>
          <w:color w:val="212934"/>
        </w:rPr>
        <w:t>Voorbereiding</w:t>
      </w:r>
    </w:p>
    <w:p w14:paraId="4D3DBD7F" w14:textId="77777777" w:rsidR="00646608" w:rsidRPr="001D166E" w:rsidRDefault="00646608" w:rsidP="00646608">
      <w:pPr>
        <w:rPr>
          <w:rFonts w:ascii="Mako" w:hAnsi="Mako"/>
          <w:b/>
          <w:bCs/>
          <w:color w:val="212934"/>
        </w:rPr>
      </w:pPr>
    </w:p>
    <w:p w14:paraId="549B90BF" w14:textId="7BBB8AD6" w:rsidR="00646608" w:rsidRPr="001D166E" w:rsidRDefault="00646608" w:rsidP="00646608">
      <w:pPr>
        <w:rPr>
          <w:rFonts w:ascii="Mako" w:hAnsi="Mako"/>
          <w:bCs/>
          <w:color w:val="212934"/>
        </w:rPr>
      </w:pPr>
      <w:r w:rsidRPr="001D166E">
        <w:rPr>
          <w:rFonts w:ascii="Mako" w:hAnsi="Mako"/>
          <w:bCs/>
          <w:color w:val="212934"/>
        </w:rPr>
        <w:t xml:space="preserve">In de campagne worden een aantal berichten gebruikt die </w:t>
      </w:r>
      <w:r w:rsidR="00D87042">
        <w:rPr>
          <w:rFonts w:ascii="Mako" w:hAnsi="Mako"/>
          <w:bCs/>
          <w:color w:val="212934"/>
        </w:rPr>
        <w:t>een foto</w:t>
      </w:r>
      <w:r w:rsidR="003E5B8D">
        <w:rPr>
          <w:rFonts w:ascii="Mako" w:hAnsi="Mako"/>
          <w:bCs/>
          <w:color w:val="212934"/>
        </w:rPr>
        <w:t xml:space="preserve"> of video</w:t>
      </w:r>
      <w:r w:rsidR="00D87042">
        <w:rPr>
          <w:rFonts w:ascii="Mako" w:hAnsi="Mako"/>
          <w:bCs/>
          <w:color w:val="212934"/>
        </w:rPr>
        <w:t xml:space="preserve"> vragen </w:t>
      </w:r>
      <w:r w:rsidR="003E5B8D">
        <w:rPr>
          <w:rFonts w:ascii="Mako" w:hAnsi="Mako"/>
          <w:bCs/>
          <w:color w:val="212934"/>
        </w:rPr>
        <w:t>die je zelf maakt. Het gaat om de volgende foto’s:</w:t>
      </w:r>
    </w:p>
    <w:p w14:paraId="6F0CC088" w14:textId="77777777" w:rsidR="00646608" w:rsidRPr="001D166E" w:rsidRDefault="00646608" w:rsidP="00646608">
      <w:pPr>
        <w:rPr>
          <w:rFonts w:ascii="Mako" w:hAnsi="Mako"/>
          <w:bCs/>
          <w:color w:val="212934"/>
        </w:rPr>
      </w:pPr>
    </w:p>
    <w:p w14:paraId="6E3AA0D4" w14:textId="5BDC644C"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Een foto van een service die jouw winkel aanbiedt (bericht 2</w:t>
      </w:r>
      <w:r w:rsidR="00CE11A2" w:rsidRPr="00CE11A2">
        <w:rPr>
          <w:rFonts w:ascii="Mako" w:eastAsiaTheme="minorEastAsia" w:hAnsi="Mako" w:cstheme="minorBidi"/>
          <w:bCs/>
          <w:color w:val="212934"/>
          <w:lang w:eastAsia="en-US"/>
        </w:rPr>
        <w:t>1</w:t>
      </w:r>
      <w:r w:rsidRPr="00CE11A2">
        <w:rPr>
          <w:rFonts w:ascii="Mako" w:eastAsiaTheme="minorEastAsia" w:hAnsi="Mako" w:cstheme="minorBidi"/>
          <w:bCs/>
          <w:color w:val="212934"/>
          <w:lang w:eastAsia="en-US"/>
        </w:rPr>
        <w:t xml:space="preserve"> april).</w:t>
      </w:r>
    </w:p>
    <w:p w14:paraId="5A38D9FA" w14:textId="01BB4DB5"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Een foto van iets wat jij lokaal kocht (bericht 2</w:t>
      </w:r>
      <w:r w:rsidR="00CE11A2" w:rsidRPr="00CE11A2">
        <w:rPr>
          <w:rFonts w:ascii="Mako" w:eastAsiaTheme="minorEastAsia" w:hAnsi="Mako" w:cstheme="minorBidi"/>
          <w:bCs/>
          <w:color w:val="212934"/>
          <w:lang w:eastAsia="en-US"/>
        </w:rPr>
        <w:t>2</w:t>
      </w:r>
      <w:r w:rsidRPr="00CE11A2">
        <w:rPr>
          <w:rFonts w:ascii="Mako" w:eastAsiaTheme="minorEastAsia" w:hAnsi="Mako" w:cstheme="minorBidi"/>
          <w:bCs/>
          <w:color w:val="212934"/>
          <w:lang w:eastAsia="en-US"/>
        </w:rPr>
        <w:t xml:space="preserve"> april).</w:t>
      </w:r>
    </w:p>
    <w:p w14:paraId="520F3A7D" w14:textId="77BF5101"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Een foto van een lokale activiteit waaraan jij deelneemt (bericht 2</w:t>
      </w:r>
      <w:r w:rsidR="00CE11A2" w:rsidRPr="00CE11A2">
        <w:rPr>
          <w:rFonts w:ascii="Mako" w:eastAsiaTheme="minorEastAsia" w:hAnsi="Mako" w:cstheme="minorBidi"/>
          <w:bCs/>
          <w:color w:val="212934"/>
          <w:lang w:eastAsia="en-US"/>
        </w:rPr>
        <w:t>4</w:t>
      </w:r>
      <w:r w:rsidRPr="00CE11A2">
        <w:rPr>
          <w:rFonts w:ascii="Mako" w:eastAsiaTheme="minorEastAsia" w:hAnsi="Mako" w:cstheme="minorBidi"/>
          <w:bCs/>
          <w:color w:val="212934"/>
          <w:lang w:eastAsia="en-US"/>
        </w:rPr>
        <w:t xml:space="preserve"> april).</w:t>
      </w:r>
    </w:p>
    <w:p w14:paraId="2D43B21E" w14:textId="12859A89"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Een foto van jezelf waarop jij aan het werk bent (bericht 2</w:t>
      </w:r>
      <w:r w:rsidR="00CE11A2" w:rsidRPr="00CE11A2">
        <w:rPr>
          <w:rFonts w:ascii="Mako" w:eastAsiaTheme="minorEastAsia" w:hAnsi="Mako" w:cstheme="minorBidi"/>
          <w:bCs/>
          <w:color w:val="212934"/>
          <w:lang w:eastAsia="en-US"/>
        </w:rPr>
        <w:t>5</w:t>
      </w:r>
      <w:r w:rsidRPr="00CE11A2">
        <w:rPr>
          <w:rFonts w:ascii="Mako" w:eastAsiaTheme="minorEastAsia" w:hAnsi="Mako" w:cstheme="minorBidi"/>
          <w:bCs/>
          <w:color w:val="212934"/>
          <w:lang w:eastAsia="en-US"/>
        </w:rPr>
        <w:t xml:space="preserve"> april).</w:t>
      </w:r>
    </w:p>
    <w:p w14:paraId="1914E12C" w14:textId="2706F350"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2 keer een foto op een lokale plek met daarop een product dat jij verkoopt (berichten 2</w:t>
      </w:r>
      <w:r w:rsidR="00CE11A2" w:rsidRPr="00CE11A2">
        <w:rPr>
          <w:rFonts w:ascii="Mako" w:eastAsiaTheme="minorEastAsia" w:hAnsi="Mako" w:cstheme="minorBidi"/>
          <w:bCs/>
          <w:color w:val="212934"/>
          <w:lang w:eastAsia="en-US"/>
        </w:rPr>
        <w:t>6</w:t>
      </w:r>
      <w:r w:rsidRPr="00CE11A2">
        <w:rPr>
          <w:rFonts w:ascii="Mako" w:eastAsiaTheme="minorEastAsia" w:hAnsi="Mako" w:cstheme="minorBidi"/>
          <w:bCs/>
          <w:color w:val="212934"/>
          <w:lang w:eastAsia="en-US"/>
        </w:rPr>
        <w:t xml:space="preserve"> april en </w:t>
      </w:r>
      <w:r w:rsidR="00CE11A2" w:rsidRPr="00CE11A2">
        <w:rPr>
          <w:rFonts w:ascii="Mako" w:eastAsiaTheme="minorEastAsia" w:hAnsi="Mako" w:cstheme="minorBidi"/>
          <w:bCs/>
          <w:color w:val="212934"/>
          <w:lang w:eastAsia="en-US"/>
        </w:rPr>
        <w:t>9</w:t>
      </w:r>
      <w:r w:rsidRPr="00CE11A2">
        <w:rPr>
          <w:rFonts w:ascii="Mako" w:eastAsiaTheme="minorEastAsia" w:hAnsi="Mako" w:cstheme="minorBidi"/>
          <w:bCs/>
          <w:color w:val="212934"/>
          <w:lang w:eastAsia="en-US"/>
        </w:rPr>
        <w:t xml:space="preserve"> mei).</w:t>
      </w:r>
    </w:p>
    <w:p w14:paraId="510F1845" w14:textId="3453C9EC"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Een foto van een klant van je winkel die je mag interviewen (bericht 2</w:t>
      </w:r>
      <w:r w:rsidR="00CE11A2" w:rsidRPr="00CE11A2">
        <w:rPr>
          <w:rFonts w:ascii="Mako" w:eastAsiaTheme="minorEastAsia" w:hAnsi="Mako" w:cstheme="minorBidi"/>
          <w:bCs/>
          <w:color w:val="212934"/>
          <w:lang w:eastAsia="en-US"/>
        </w:rPr>
        <w:t>8</w:t>
      </w:r>
      <w:r w:rsidRPr="00CE11A2">
        <w:rPr>
          <w:rFonts w:ascii="Mako" w:eastAsiaTheme="minorEastAsia" w:hAnsi="Mako" w:cstheme="minorBidi"/>
          <w:bCs/>
          <w:color w:val="212934"/>
          <w:lang w:eastAsia="en-US"/>
        </w:rPr>
        <w:t xml:space="preserve"> april).</w:t>
      </w:r>
    </w:p>
    <w:p w14:paraId="4B22ED40" w14:textId="37C54266"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 xml:space="preserve">Een foto van je voorbereidingen van de ‘Week van de Stenen Winkel’ (bericht </w:t>
      </w:r>
      <w:r w:rsidR="00CE11A2" w:rsidRPr="00CE11A2">
        <w:rPr>
          <w:rFonts w:ascii="Mako" w:eastAsiaTheme="minorEastAsia" w:hAnsi="Mako" w:cstheme="minorBidi"/>
          <w:bCs/>
          <w:color w:val="212934"/>
          <w:lang w:eastAsia="en-US"/>
        </w:rPr>
        <w:t>29</w:t>
      </w:r>
      <w:r w:rsidRPr="00CE11A2">
        <w:rPr>
          <w:rFonts w:ascii="Mako" w:eastAsiaTheme="minorEastAsia" w:hAnsi="Mako" w:cstheme="minorBidi"/>
          <w:bCs/>
          <w:color w:val="212934"/>
          <w:lang w:eastAsia="en-US"/>
        </w:rPr>
        <w:t xml:space="preserve"> april).</w:t>
      </w:r>
    </w:p>
    <w:p w14:paraId="15F49675" w14:textId="48FD66A9"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 xml:space="preserve">Een foto van jou (en je team) voor je winkel, blij springend in de lucht (bericht </w:t>
      </w:r>
      <w:r w:rsidR="00CE11A2" w:rsidRPr="00CE11A2">
        <w:rPr>
          <w:rFonts w:ascii="Mako" w:eastAsiaTheme="minorEastAsia" w:hAnsi="Mako" w:cstheme="minorBidi"/>
          <w:bCs/>
          <w:color w:val="212934"/>
          <w:lang w:eastAsia="en-US"/>
        </w:rPr>
        <w:t>4</w:t>
      </w:r>
      <w:r w:rsidRPr="00CE11A2">
        <w:rPr>
          <w:rFonts w:ascii="Mako" w:eastAsiaTheme="minorEastAsia" w:hAnsi="Mako" w:cstheme="minorBidi"/>
          <w:bCs/>
          <w:color w:val="212934"/>
          <w:lang w:eastAsia="en-US"/>
        </w:rPr>
        <w:t xml:space="preserve"> mei).</w:t>
      </w:r>
    </w:p>
    <w:p w14:paraId="633CB0B0" w14:textId="1E7B0EC4"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 xml:space="preserve">Een foto van jou en je familie (bericht </w:t>
      </w:r>
      <w:r w:rsidR="00CE11A2" w:rsidRPr="00CE11A2">
        <w:rPr>
          <w:rFonts w:ascii="Mako" w:eastAsiaTheme="minorEastAsia" w:hAnsi="Mako" w:cstheme="minorBidi"/>
          <w:bCs/>
          <w:color w:val="212934"/>
          <w:lang w:eastAsia="en-US"/>
        </w:rPr>
        <w:t>4</w:t>
      </w:r>
      <w:r w:rsidRPr="00CE11A2">
        <w:rPr>
          <w:rFonts w:ascii="Mako" w:eastAsiaTheme="minorEastAsia" w:hAnsi="Mako" w:cstheme="minorBidi"/>
          <w:bCs/>
          <w:color w:val="212934"/>
          <w:lang w:eastAsia="en-US"/>
        </w:rPr>
        <w:t xml:space="preserve"> mei).</w:t>
      </w:r>
    </w:p>
    <w:p w14:paraId="2A5333E5" w14:textId="6303AD28"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 xml:space="preserve">Een of twee foto’s van jou en een aantal andere ondernemers uit de straat (bericht </w:t>
      </w:r>
      <w:r w:rsidR="00CE11A2" w:rsidRPr="00CE11A2">
        <w:rPr>
          <w:rFonts w:ascii="Mako" w:eastAsiaTheme="minorEastAsia" w:hAnsi="Mako" w:cstheme="minorBidi"/>
          <w:bCs/>
          <w:color w:val="212934"/>
          <w:lang w:eastAsia="en-US"/>
        </w:rPr>
        <w:t>5</w:t>
      </w:r>
      <w:r w:rsidRPr="00CE11A2">
        <w:rPr>
          <w:rFonts w:ascii="Mako" w:eastAsiaTheme="minorEastAsia" w:hAnsi="Mako" w:cstheme="minorBidi"/>
          <w:bCs/>
          <w:color w:val="212934"/>
          <w:lang w:eastAsia="en-US"/>
        </w:rPr>
        <w:t xml:space="preserve"> mei en 1</w:t>
      </w:r>
      <w:r w:rsidR="00CE11A2" w:rsidRPr="00CE11A2">
        <w:rPr>
          <w:rFonts w:ascii="Mako" w:eastAsiaTheme="minorEastAsia" w:hAnsi="Mako" w:cstheme="minorBidi"/>
          <w:bCs/>
          <w:color w:val="212934"/>
          <w:lang w:eastAsia="en-US"/>
        </w:rPr>
        <w:t>0</w:t>
      </w:r>
      <w:r w:rsidRPr="00CE11A2">
        <w:rPr>
          <w:rFonts w:ascii="Mako" w:eastAsiaTheme="minorEastAsia" w:hAnsi="Mako" w:cstheme="minorBidi"/>
          <w:bCs/>
          <w:color w:val="212934"/>
          <w:lang w:eastAsia="en-US"/>
        </w:rPr>
        <w:t xml:space="preserve"> mei).</w:t>
      </w:r>
    </w:p>
    <w:p w14:paraId="54FA9781" w14:textId="449C7B50" w:rsidR="00405321" w:rsidRPr="00CE11A2" w:rsidRDefault="00405321" w:rsidP="00405321">
      <w:pPr>
        <w:numPr>
          <w:ilvl w:val="0"/>
          <w:numId w:val="31"/>
        </w:numPr>
        <w:ind w:left="993"/>
        <w:rPr>
          <w:rFonts w:ascii="Mako" w:eastAsiaTheme="minorEastAsia" w:hAnsi="Mako" w:cstheme="minorBidi"/>
          <w:bCs/>
          <w:color w:val="212934"/>
          <w:lang w:eastAsia="en-US"/>
        </w:rPr>
      </w:pPr>
      <w:r w:rsidRPr="00CE11A2">
        <w:rPr>
          <w:rFonts w:ascii="Mako" w:eastAsiaTheme="minorEastAsia" w:hAnsi="Mako" w:cstheme="minorBidi"/>
          <w:bCs/>
          <w:color w:val="212934"/>
          <w:lang w:eastAsia="en-US"/>
        </w:rPr>
        <w:t xml:space="preserve">Een foto van jou (en je team) waarop jullie de winkeldeur openhouden of richting de open winkeldeuren wijzen (bericht </w:t>
      </w:r>
      <w:r w:rsidR="00CE11A2" w:rsidRPr="00CE11A2">
        <w:rPr>
          <w:rFonts w:ascii="Mako" w:eastAsiaTheme="minorEastAsia" w:hAnsi="Mako" w:cstheme="minorBidi"/>
          <w:bCs/>
          <w:color w:val="212934"/>
          <w:lang w:eastAsia="en-US"/>
        </w:rPr>
        <w:t>7</w:t>
      </w:r>
      <w:r w:rsidRPr="00CE11A2">
        <w:rPr>
          <w:rFonts w:ascii="Mako" w:eastAsiaTheme="minorEastAsia" w:hAnsi="Mako" w:cstheme="minorBidi"/>
          <w:bCs/>
          <w:color w:val="212934"/>
          <w:lang w:eastAsia="en-US"/>
        </w:rPr>
        <w:t xml:space="preserve"> mei).</w:t>
      </w:r>
    </w:p>
    <w:p w14:paraId="74E85A1C" w14:textId="41BF217E" w:rsidR="003E5B8D" w:rsidRDefault="003E5B8D" w:rsidP="003E5B8D">
      <w:pPr>
        <w:rPr>
          <w:rFonts w:ascii="Mako" w:hAnsi="Mako"/>
          <w:bCs/>
          <w:color w:val="212934"/>
        </w:rPr>
      </w:pPr>
    </w:p>
    <w:p w14:paraId="5C74BBAF" w14:textId="55E0A68D" w:rsidR="003E5B8D" w:rsidRPr="003E5B8D" w:rsidRDefault="003E5B8D" w:rsidP="003E5B8D">
      <w:pPr>
        <w:rPr>
          <w:rFonts w:ascii="Mako" w:hAnsi="Mako"/>
          <w:bCs/>
          <w:color w:val="212934"/>
        </w:rPr>
      </w:pPr>
      <w:r>
        <w:rPr>
          <w:rFonts w:ascii="Mako" w:hAnsi="Mako"/>
          <w:bCs/>
          <w:color w:val="212934"/>
        </w:rPr>
        <w:t xml:space="preserve">Daarnaast zijn er nog enkele berichten waarbij je foto’s plaatst van activiteiten die in jouw winkel plaatsvinden tijdens de ‘Week van de Stenen Winkel’. Deze kan je niet voorbereiden, maar vergeet niet om in de week van </w:t>
      </w:r>
      <w:r w:rsidR="009C7F9F">
        <w:rPr>
          <w:rFonts w:ascii="Mako" w:hAnsi="Mako"/>
          <w:bCs/>
          <w:color w:val="212934"/>
        </w:rPr>
        <w:t>4</w:t>
      </w:r>
      <w:r>
        <w:rPr>
          <w:rFonts w:ascii="Mako" w:hAnsi="Mako"/>
          <w:bCs/>
          <w:color w:val="212934"/>
        </w:rPr>
        <w:t xml:space="preserve"> tot en met 1</w:t>
      </w:r>
      <w:r w:rsidR="009C7F9F">
        <w:rPr>
          <w:rFonts w:ascii="Mako" w:hAnsi="Mako"/>
          <w:bCs/>
          <w:color w:val="212934"/>
        </w:rPr>
        <w:t>0</w:t>
      </w:r>
      <w:r>
        <w:rPr>
          <w:rFonts w:ascii="Mako" w:hAnsi="Mako"/>
          <w:bCs/>
          <w:color w:val="212934"/>
        </w:rPr>
        <w:t xml:space="preserve"> mei een aantal foto’s te maken die je kan gebruiken voor je </w:t>
      </w:r>
      <w:proofErr w:type="spellStart"/>
      <w:r>
        <w:rPr>
          <w:rFonts w:ascii="Mako" w:hAnsi="Mako"/>
          <w:bCs/>
          <w:color w:val="212934"/>
        </w:rPr>
        <w:t>socialmedia</w:t>
      </w:r>
      <w:proofErr w:type="spellEnd"/>
      <w:r>
        <w:rPr>
          <w:rFonts w:ascii="Mako" w:hAnsi="Mako"/>
          <w:bCs/>
          <w:color w:val="212934"/>
        </w:rPr>
        <w:t>-kanalen.</w:t>
      </w:r>
    </w:p>
    <w:p w14:paraId="39240019" w14:textId="368CC8AC" w:rsidR="003E5B8D" w:rsidRDefault="003E5B8D" w:rsidP="003E5B8D">
      <w:pPr>
        <w:rPr>
          <w:rFonts w:ascii="Mako" w:hAnsi="Mako"/>
          <w:bCs/>
          <w:color w:val="212934"/>
        </w:rPr>
      </w:pPr>
    </w:p>
    <w:p w14:paraId="51FB367E" w14:textId="2D665F9C" w:rsidR="00A402B0" w:rsidRDefault="00A402B0" w:rsidP="003E5B8D">
      <w:pPr>
        <w:rPr>
          <w:rFonts w:ascii="Mako" w:hAnsi="Mako"/>
          <w:bCs/>
          <w:color w:val="212934"/>
        </w:rPr>
      </w:pPr>
    </w:p>
    <w:p w14:paraId="4B6EA35C" w14:textId="6E7DE965" w:rsidR="00A402B0" w:rsidRDefault="00A402B0" w:rsidP="003E5B8D">
      <w:pPr>
        <w:rPr>
          <w:rFonts w:ascii="Mako" w:hAnsi="Mako"/>
          <w:bCs/>
          <w:color w:val="212934"/>
        </w:rPr>
      </w:pPr>
    </w:p>
    <w:p w14:paraId="6F6FB3E3" w14:textId="77777777" w:rsidR="00A402B0" w:rsidRDefault="00A402B0" w:rsidP="003E5B8D">
      <w:pPr>
        <w:rPr>
          <w:rFonts w:ascii="Mako" w:hAnsi="Mako"/>
          <w:bCs/>
          <w:color w:val="212934"/>
        </w:rPr>
      </w:pPr>
    </w:p>
    <w:p w14:paraId="44DDAD63" w14:textId="77777777" w:rsidR="00B44C31" w:rsidRDefault="00B44C31" w:rsidP="003E5B8D">
      <w:pPr>
        <w:rPr>
          <w:rFonts w:ascii="Mako" w:hAnsi="Mako"/>
          <w:bCs/>
          <w:color w:val="212934"/>
        </w:rPr>
      </w:pPr>
    </w:p>
    <w:p w14:paraId="01CD57F1" w14:textId="1AA19BAB" w:rsidR="003E5B8D" w:rsidRPr="003E5B8D" w:rsidRDefault="003E5B8D" w:rsidP="003E5B8D">
      <w:pPr>
        <w:rPr>
          <w:rFonts w:ascii="Mako" w:hAnsi="Mako"/>
          <w:bCs/>
          <w:color w:val="212934"/>
        </w:rPr>
      </w:pPr>
      <w:r>
        <w:rPr>
          <w:rFonts w:ascii="Mako" w:hAnsi="Mako"/>
          <w:bCs/>
          <w:color w:val="212934"/>
        </w:rPr>
        <w:t>Betreft video’s kan je het volgende voorbereiden:</w:t>
      </w:r>
    </w:p>
    <w:p w14:paraId="12ADCB35" w14:textId="42861F64" w:rsidR="003E5B8D" w:rsidRDefault="003E5B8D" w:rsidP="003E5B8D">
      <w:pPr>
        <w:rPr>
          <w:rFonts w:ascii="Mako" w:hAnsi="Mako"/>
          <w:bCs/>
          <w:color w:val="212934"/>
        </w:rPr>
      </w:pPr>
    </w:p>
    <w:p w14:paraId="776D350F" w14:textId="720B2B26" w:rsidR="003E5B8D" w:rsidRPr="00CE11A2" w:rsidRDefault="003E5B8D" w:rsidP="003E5B8D">
      <w:pPr>
        <w:pStyle w:val="Lijstalinea"/>
        <w:numPr>
          <w:ilvl w:val="0"/>
          <w:numId w:val="31"/>
        </w:numPr>
        <w:ind w:left="851"/>
        <w:rPr>
          <w:rFonts w:ascii="Mako" w:hAnsi="Mako"/>
          <w:bCs/>
          <w:color w:val="212934"/>
        </w:rPr>
      </w:pPr>
      <w:r w:rsidRPr="00CE11A2">
        <w:rPr>
          <w:rFonts w:ascii="Mako" w:hAnsi="Mako"/>
          <w:bCs/>
          <w:color w:val="212934"/>
        </w:rPr>
        <w:t xml:space="preserve">Een video waarin je vertelt waarom lokaal winkelen voor jou persoonlijk belangrijk is (bericht </w:t>
      </w:r>
      <w:r w:rsidR="00CE11A2" w:rsidRPr="00CE11A2">
        <w:rPr>
          <w:rFonts w:ascii="Mako" w:hAnsi="Mako"/>
          <w:bCs/>
          <w:color w:val="212934"/>
        </w:rPr>
        <w:t>3</w:t>
      </w:r>
      <w:r w:rsidRPr="00CE11A2">
        <w:rPr>
          <w:rFonts w:ascii="Mako" w:hAnsi="Mako"/>
          <w:bCs/>
          <w:color w:val="212934"/>
        </w:rPr>
        <w:t xml:space="preserve"> mei).</w:t>
      </w:r>
    </w:p>
    <w:p w14:paraId="02B731AF" w14:textId="13D361FB" w:rsidR="00A402B0" w:rsidRPr="00CE11A2" w:rsidRDefault="003E5B8D" w:rsidP="003E5B8D">
      <w:pPr>
        <w:pStyle w:val="Lijstalinea"/>
        <w:numPr>
          <w:ilvl w:val="0"/>
          <w:numId w:val="31"/>
        </w:numPr>
        <w:ind w:left="851"/>
        <w:rPr>
          <w:rFonts w:ascii="Mako" w:hAnsi="Mako"/>
          <w:bCs/>
          <w:color w:val="212934"/>
        </w:rPr>
      </w:pPr>
      <w:r w:rsidRPr="00CE11A2">
        <w:rPr>
          <w:rFonts w:ascii="Mako" w:hAnsi="Mako"/>
          <w:bCs/>
          <w:color w:val="212934"/>
        </w:rPr>
        <w:t>Een video van jouw ‘happy dance’ (bericht 1</w:t>
      </w:r>
      <w:r w:rsidR="00CE11A2" w:rsidRPr="00CE11A2">
        <w:rPr>
          <w:rFonts w:ascii="Mako" w:hAnsi="Mako"/>
          <w:bCs/>
          <w:color w:val="212934"/>
        </w:rPr>
        <w:t>1</w:t>
      </w:r>
      <w:r w:rsidRPr="00CE11A2">
        <w:rPr>
          <w:rFonts w:ascii="Mako" w:hAnsi="Mako"/>
          <w:bCs/>
          <w:color w:val="212934"/>
        </w:rPr>
        <w:t xml:space="preserve"> mei).</w:t>
      </w:r>
    </w:p>
    <w:p w14:paraId="64F49156" w14:textId="77777777" w:rsidR="00BF7D37" w:rsidRDefault="00BF7D37" w:rsidP="00BF7D37">
      <w:pPr>
        <w:rPr>
          <w:rFonts w:ascii="Mako" w:hAnsi="Mako"/>
          <w:bCs/>
          <w:color w:val="212934"/>
        </w:rPr>
      </w:pPr>
    </w:p>
    <w:p w14:paraId="47AB19AF" w14:textId="77777777" w:rsidR="00BF7D37" w:rsidRDefault="00BF7D37" w:rsidP="00BF7D37">
      <w:pPr>
        <w:rPr>
          <w:rFonts w:ascii="Mako" w:hAnsi="Mako"/>
          <w:bCs/>
          <w:color w:val="212934"/>
        </w:rPr>
      </w:pPr>
    </w:p>
    <w:p w14:paraId="49B10BB9" w14:textId="77777777" w:rsidR="009C7F9F" w:rsidRDefault="009C7F9F">
      <w:pPr>
        <w:rPr>
          <w:rFonts w:ascii="Mako" w:hAnsi="Mako"/>
          <w:b/>
          <w:bCs/>
          <w:color w:val="212934"/>
        </w:rPr>
      </w:pPr>
      <w:r>
        <w:rPr>
          <w:rFonts w:ascii="Mako" w:hAnsi="Mako"/>
          <w:b/>
          <w:bCs/>
          <w:color w:val="212934"/>
        </w:rPr>
        <w:br w:type="page"/>
      </w:r>
    </w:p>
    <w:p w14:paraId="45EB8FF4" w14:textId="7CD9C6EA" w:rsidR="00BF7D37" w:rsidRPr="00BF7D37" w:rsidRDefault="00BF7D37" w:rsidP="00BF7D37">
      <w:pPr>
        <w:rPr>
          <w:rFonts w:ascii="Mako" w:hAnsi="Mako"/>
          <w:b/>
          <w:bCs/>
          <w:color w:val="212934"/>
        </w:rPr>
      </w:pPr>
      <w:r w:rsidRPr="00BF7D37">
        <w:rPr>
          <w:rFonts w:ascii="Mako" w:hAnsi="Mako"/>
          <w:b/>
          <w:bCs/>
          <w:color w:val="212934"/>
        </w:rPr>
        <w:lastRenderedPageBreak/>
        <w:t>Je marketingcampagne combineren met Moederdag</w:t>
      </w:r>
    </w:p>
    <w:p w14:paraId="78FE6844" w14:textId="77777777" w:rsidR="00BF7D37" w:rsidRPr="00BF7D37" w:rsidRDefault="00BF7D37" w:rsidP="00BF7D37">
      <w:pPr>
        <w:rPr>
          <w:rFonts w:ascii="Mako" w:hAnsi="Mako"/>
          <w:bCs/>
          <w:color w:val="212934"/>
        </w:rPr>
      </w:pPr>
    </w:p>
    <w:p w14:paraId="014B6EF0" w14:textId="45769FC1" w:rsidR="00BF7D37" w:rsidRPr="00BF7D37" w:rsidRDefault="00BF7D37" w:rsidP="00BF7D37">
      <w:pPr>
        <w:rPr>
          <w:rFonts w:ascii="Mako" w:hAnsi="Mako"/>
          <w:bCs/>
          <w:color w:val="212934"/>
        </w:rPr>
      </w:pPr>
      <w:r w:rsidRPr="00BF7D37">
        <w:rPr>
          <w:rFonts w:ascii="Mako" w:hAnsi="Mako"/>
          <w:bCs/>
          <w:color w:val="212934"/>
        </w:rPr>
        <w:t>Aan het einde van de ‘Week van de Stenen Winkel’ - op zondag 1</w:t>
      </w:r>
      <w:r w:rsidR="009C7F9F">
        <w:rPr>
          <w:rFonts w:ascii="Mako" w:hAnsi="Mako"/>
          <w:bCs/>
          <w:color w:val="212934"/>
        </w:rPr>
        <w:t>0</w:t>
      </w:r>
      <w:r>
        <w:rPr>
          <w:rFonts w:ascii="Mako" w:hAnsi="Mako"/>
          <w:bCs/>
          <w:color w:val="212934"/>
        </w:rPr>
        <w:t xml:space="preserve"> mei</w:t>
      </w:r>
      <w:r w:rsidRPr="00BF7D37">
        <w:rPr>
          <w:rFonts w:ascii="Mako" w:hAnsi="Mako"/>
          <w:bCs/>
          <w:color w:val="212934"/>
        </w:rPr>
        <w:t xml:space="preserve"> – is het in Nederland en een groot deel van België Moederdag. Natuurlijk kan ook dat een belangrijk verkoopmoment voor je winkel zijn en wil je hier aandacht aan besteden in je nieuwsbrief en </w:t>
      </w:r>
      <w:proofErr w:type="spellStart"/>
      <w:r w:rsidRPr="00BF7D37">
        <w:rPr>
          <w:rFonts w:ascii="Mako" w:hAnsi="Mako"/>
          <w:bCs/>
          <w:color w:val="212934"/>
        </w:rPr>
        <w:t>socialmedia</w:t>
      </w:r>
      <w:proofErr w:type="spellEnd"/>
      <w:r w:rsidRPr="00BF7D37">
        <w:rPr>
          <w:rFonts w:ascii="Mako" w:hAnsi="Mako"/>
          <w:bCs/>
          <w:color w:val="212934"/>
        </w:rPr>
        <w:t xml:space="preserve">-kanalen. Vervang eventueel een deel van de berichten uit deze marketingcampagne daarom door berichten die je wil delen over Moederdag. Of, nog beter: maak een combinatie van communicatie over ‘Week van de Stenen Winkel’ en Moederdag. Wijs je volgers en klanten bijvoorbeeld op Moederdagcadeautjes die je winkel verkoopt én vermeld daarbij dat de ‘Week van de Stenen Winkel’ het perfecte moment is om dat cadeau bij jouw winkel te kopen. Niet alleen koopt je klant dan een mooi cadeau voor mama, je klant steunt daarmee ook een lokale winkel (en krijgt wellicht ook nog een leuk extraatje dat jouw winkel weggeeft aan klanten tijdens ‘Week van de Stenen Winkel’). </w:t>
      </w:r>
    </w:p>
    <w:p w14:paraId="2CB4554F" w14:textId="518A6AB3" w:rsidR="00A402B0" w:rsidRDefault="00A402B0" w:rsidP="003E5B8D">
      <w:pPr>
        <w:rPr>
          <w:rFonts w:ascii="Mako" w:hAnsi="Mako"/>
          <w:bCs/>
          <w:color w:val="212934"/>
        </w:rPr>
      </w:pPr>
    </w:p>
    <w:p w14:paraId="462C26ED" w14:textId="77777777" w:rsidR="00D45539" w:rsidRPr="003E5B8D" w:rsidRDefault="00D45539" w:rsidP="003E5B8D">
      <w:pPr>
        <w:rPr>
          <w:rFonts w:ascii="Mako" w:hAnsi="Mako"/>
          <w:bCs/>
          <w:color w:val="212934"/>
        </w:rPr>
      </w:pPr>
    </w:p>
    <w:p w14:paraId="12B5BDC8" w14:textId="2AFDCF54" w:rsidR="00646608" w:rsidRPr="00D45539" w:rsidRDefault="00646608" w:rsidP="00646608">
      <w:pPr>
        <w:rPr>
          <w:rFonts w:ascii="Mako" w:hAnsi="Mako"/>
          <w:b/>
          <w:color w:val="212934"/>
        </w:rPr>
      </w:pPr>
      <w:r w:rsidRPr="00D45539">
        <w:rPr>
          <w:rFonts w:ascii="Mako" w:hAnsi="Mako"/>
          <w:b/>
          <w:color w:val="212934"/>
        </w:rPr>
        <w:t>Op de volgende pagina’s vind je de volledige uitwerking van de ‘Week van de Stenen Winkel’</w:t>
      </w:r>
      <w:r w:rsidR="00AE0A08" w:rsidRPr="00D45539">
        <w:rPr>
          <w:rFonts w:ascii="Mako" w:hAnsi="Mako"/>
          <w:b/>
          <w:color w:val="212934"/>
        </w:rPr>
        <w:t>-</w:t>
      </w:r>
      <w:r w:rsidRPr="00D45539">
        <w:rPr>
          <w:rFonts w:ascii="Mako" w:hAnsi="Mako"/>
          <w:b/>
          <w:color w:val="212934"/>
        </w:rPr>
        <w:t>marketingcampagne terug.</w:t>
      </w:r>
    </w:p>
    <w:p w14:paraId="526071CB" w14:textId="52A23A58" w:rsidR="007A6571" w:rsidRPr="00C973AC" w:rsidRDefault="00646608" w:rsidP="00C973AC">
      <w:pPr>
        <w:jc w:val="center"/>
        <w:rPr>
          <w:rFonts w:ascii="Mako" w:hAnsi="Mako"/>
          <w:bCs/>
          <w:color w:val="212934"/>
        </w:rPr>
      </w:pPr>
      <w:r w:rsidRPr="001D166E">
        <w:rPr>
          <w:rFonts w:ascii="Mako" w:hAnsi="Mako"/>
          <w:bCs/>
          <w:color w:val="212934"/>
        </w:rPr>
        <w:br w:type="page"/>
      </w:r>
      <w:r w:rsidR="007A6571" w:rsidRPr="009D5EAE">
        <w:rPr>
          <w:rFonts w:ascii="Mako" w:hAnsi="Mako"/>
          <w:b/>
          <w:color w:val="212934"/>
          <w:sz w:val="72"/>
          <w:szCs w:val="72"/>
        </w:rPr>
        <w:lastRenderedPageBreak/>
        <w:t xml:space="preserve">WEEK </w:t>
      </w:r>
      <w:r w:rsidR="004479F7" w:rsidRPr="009D5EAE">
        <w:rPr>
          <w:rFonts w:ascii="Mako" w:hAnsi="Mako"/>
          <w:b/>
          <w:color w:val="212934"/>
          <w:sz w:val="72"/>
          <w:szCs w:val="72"/>
        </w:rPr>
        <w:t>1</w:t>
      </w:r>
      <w:r w:rsidR="002967BD">
        <w:rPr>
          <w:rFonts w:ascii="Mako" w:hAnsi="Mako"/>
          <w:b/>
          <w:color w:val="212934"/>
          <w:sz w:val="72"/>
          <w:szCs w:val="72"/>
        </w:rPr>
        <w:t>7</w:t>
      </w:r>
    </w:p>
    <w:p w14:paraId="2ACC3CCB" w14:textId="76E897AD" w:rsidR="007A6571" w:rsidRPr="009D5EAE" w:rsidRDefault="007A6571" w:rsidP="009D5EAE">
      <w:pPr>
        <w:jc w:val="center"/>
        <w:rPr>
          <w:rFonts w:ascii="Mako" w:hAnsi="Mako"/>
          <w:b/>
          <w:color w:val="212934"/>
          <w:sz w:val="28"/>
          <w:szCs w:val="28"/>
        </w:rPr>
      </w:pPr>
      <w:r w:rsidRPr="009D5EAE">
        <w:rPr>
          <w:rFonts w:ascii="Mako" w:hAnsi="Mako"/>
          <w:b/>
          <w:color w:val="212934"/>
          <w:sz w:val="28"/>
          <w:szCs w:val="28"/>
        </w:rPr>
        <w:t>2 WEKEN VOOR ‘WEEK VAN DE STENEN WINKEL’</w:t>
      </w:r>
    </w:p>
    <w:p w14:paraId="1B0EAFC1" w14:textId="1D7941A7" w:rsidR="004479F7" w:rsidRPr="001D166E" w:rsidRDefault="004479F7" w:rsidP="00646608">
      <w:pPr>
        <w:rPr>
          <w:rFonts w:ascii="Mako" w:hAnsi="Mako"/>
          <w:b/>
          <w:color w:val="212934"/>
        </w:rPr>
      </w:pPr>
    </w:p>
    <w:p w14:paraId="4FD86288" w14:textId="09035C38" w:rsidR="004479F7" w:rsidRPr="009D5EAE" w:rsidRDefault="004479F7" w:rsidP="00646608">
      <w:pPr>
        <w:rPr>
          <w:rFonts w:ascii="Mako" w:hAnsi="Mako"/>
          <w:bCs/>
          <w:color w:val="212934"/>
        </w:rPr>
      </w:pPr>
      <w:r w:rsidRPr="009D5EAE">
        <w:rPr>
          <w:rFonts w:ascii="Mako" w:hAnsi="Mako"/>
          <w:bCs/>
          <w:color w:val="212934"/>
        </w:rPr>
        <w:t xml:space="preserve">Plaats deze week iedere dag iets op je </w:t>
      </w:r>
      <w:proofErr w:type="spellStart"/>
      <w:r w:rsidRPr="009D5EAE">
        <w:rPr>
          <w:rFonts w:ascii="Mako" w:hAnsi="Mako"/>
          <w:bCs/>
          <w:color w:val="212934"/>
        </w:rPr>
        <w:t>socialmedia</w:t>
      </w:r>
      <w:proofErr w:type="spellEnd"/>
      <w:r w:rsidR="008A1982" w:rsidRPr="009D5EAE">
        <w:rPr>
          <w:rFonts w:ascii="Mako" w:hAnsi="Mako"/>
          <w:bCs/>
          <w:color w:val="212934"/>
        </w:rPr>
        <w:t>-</w:t>
      </w:r>
      <w:r w:rsidRPr="009D5EAE">
        <w:rPr>
          <w:rFonts w:ascii="Mako" w:hAnsi="Mako"/>
          <w:bCs/>
          <w:color w:val="212934"/>
        </w:rPr>
        <w:t>kanalen over lokaal kopen of lokale a</w:t>
      </w:r>
      <w:r w:rsidR="009D5EAE" w:rsidRPr="009D5EAE">
        <w:rPr>
          <w:rFonts w:ascii="Mako" w:hAnsi="Mako"/>
          <w:bCs/>
          <w:color w:val="212934"/>
        </w:rPr>
        <w:softHyphen/>
      </w:r>
      <w:r w:rsidRPr="009D5EAE">
        <w:rPr>
          <w:rFonts w:ascii="Mako" w:hAnsi="Mako"/>
          <w:bCs/>
          <w:color w:val="212934"/>
        </w:rPr>
        <w:t>ctiviteiten en verstuur vast een nieuwsbrief met dezelfde info. Het duurt nog twee weken voordat ‘Week van de Stenen Winkel’ start, maar door iedere dag vast een bericht te versturen over lokaal kopen maak je jouw klanten nu al bewust van het belang daarvan. En daar pluk je vervolgens de vruchten van tijdens ‘Week van de Stenen Winkel’!</w:t>
      </w:r>
    </w:p>
    <w:p w14:paraId="7FCABF4E" w14:textId="77777777" w:rsidR="004479F7" w:rsidRPr="001D166E" w:rsidRDefault="004479F7" w:rsidP="00646608">
      <w:pPr>
        <w:rPr>
          <w:rFonts w:ascii="Mako" w:hAnsi="Mako"/>
          <w:bCs/>
          <w:color w:val="212934"/>
        </w:rPr>
      </w:pPr>
    </w:p>
    <w:p w14:paraId="15CC1B57" w14:textId="77777777" w:rsidR="007A6571" w:rsidRPr="001D166E" w:rsidRDefault="007A6571" w:rsidP="00646608">
      <w:pPr>
        <w:rPr>
          <w:rFonts w:ascii="Mako" w:hAnsi="Mako"/>
          <w:b/>
          <w:color w:val="212934"/>
        </w:rPr>
      </w:pPr>
    </w:p>
    <w:p w14:paraId="42389896" w14:textId="6BC882CF" w:rsidR="002578FC" w:rsidRPr="001D166E" w:rsidRDefault="002578FC" w:rsidP="00646608">
      <w:pPr>
        <w:rPr>
          <w:rFonts w:ascii="Mako" w:hAnsi="Mako"/>
          <w:b/>
          <w:color w:val="212934"/>
        </w:rPr>
      </w:pPr>
      <w:r w:rsidRPr="001D166E">
        <w:rPr>
          <w:rFonts w:ascii="Mako" w:hAnsi="Mako"/>
          <w:b/>
          <w:color w:val="212934"/>
        </w:rPr>
        <w:t>MAANDAG 2</w:t>
      </w:r>
      <w:r w:rsidR="009C7F9F">
        <w:rPr>
          <w:rFonts w:ascii="Mako" w:hAnsi="Mako"/>
          <w:b/>
          <w:color w:val="212934"/>
        </w:rPr>
        <w:t>0</w:t>
      </w:r>
      <w:r w:rsidRPr="001D166E">
        <w:rPr>
          <w:rFonts w:ascii="Mako" w:hAnsi="Mako"/>
          <w:b/>
          <w:color w:val="212934"/>
        </w:rPr>
        <w:t xml:space="preserve"> APRIL</w:t>
      </w:r>
      <w:r w:rsidR="00646608" w:rsidRPr="001D166E">
        <w:rPr>
          <w:rFonts w:ascii="Mako" w:hAnsi="Mako"/>
          <w:b/>
          <w:color w:val="212934"/>
        </w:rPr>
        <w:tab/>
      </w:r>
      <w:r w:rsidR="00646608" w:rsidRPr="001D166E">
        <w:rPr>
          <w:rFonts w:ascii="Mako" w:hAnsi="Mako"/>
          <w:b/>
          <w:color w:val="212934"/>
        </w:rPr>
        <w:tab/>
      </w:r>
    </w:p>
    <w:p w14:paraId="648CE4DC" w14:textId="77777777" w:rsidR="002578FC" w:rsidRPr="001D166E" w:rsidRDefault="002578FC" w:rsidP="00646608">
      <w:pPr>
        <w:rPr>
          <w:rFonts w:ascii="Mako" w:hAnsi="Mako"/>
          <w:bCs/>
          <w:color w:val="212934"/>
        </w:rPr>
      </w:pPr>
    </w:p>
    <w:p w14:paraId="15F447F0" w14:textId="325FCB95" w:rsidR="002578FC" w:rsidRPr="001D166E" w:rsidRDefault="00646608" w:rsidP="00646608">
      <w:pPr>
        <w:rPr>
          <w:rFonts w:ascii="Mako" w:hAnsi="Mako"/>
          <w:b/>
          <w:bCs/>
          <w:color w:val="212934"/>
        </w:rPr>
      </w:pPr>
      <w:r w:rsidRPr="001D166E">
        <w:rPr>
          <w:rFonts w:ascii="Mako" w:hAnsi="Mako"/>
          <w:b/>
          <w:bCs/>
          <w:color w:val="212934"/>
        </w:rPr>
        <w:t>Social media</w:t>
      </w:r>
    </w:p>
    <w:p w14:paraId="179CF2E1" w14:textId="27DBB434" w:rsidR="00646608" w:rsidRPr="001D166E" w:rsidRDefault="00646608" w:rsidP="00646608">
      <w:pPr>
        <w:rPr>
          <w:rFonts w:ascii="Mako" w:hAnsi="Mako"/>
          <w:bCs/>
          <w:color w:val="212934"/>
        </w:rPr>
      </w:pPr>
      <w:r w:rsidRPr="001D166E">
        <w:rPr>
          <w:rFonts w:ascii="Mako" w:hAnsi="Mako"/>
          <w:bCs/>
          <w:color w:val="212934"/>
        </w:rPr>
        <w:t>Plaats een bericht waarin je aangeeft dat je de komende</w:t>
      </w:r>
      <w:r w:rsidR="002578FC" w:rsidRPr="001D166E">
        <w:rPr>
          <w:rFonts w:ascii="Mako" w:hAnsi="Mako"/>
          <w:bCs/>
          <w:color w:val="212934"/>
        </w:rPr>
        <w:t xml:space="preserve"> tijd</w:t>
      </w:r>
      <w:r w:rsidRPr="001D166E">
        <w:rPr>
          <w:rFonts w:ascii="Mako" w:hAnsi="Mako"/>
          <w:bCs/>
          <w:color w:val="212934"/>
        </w:rPr>
        <w:t xml:space="preserve"> extra aandacht besteedt aan lokaal kopen. Gebruik hierbij bijvoorbeeld </w:t>
      </w:r>
      <w:proofErr w:type="spellStart"/>
      <w:r w:rsidR="00B44C31">
        <w:rPr>
          <w:rFonts w:ascii="Mako" w:hAnsi="Mako"/>
          <w:bCs/>
          <w:color w:val="212934"/>
        </w:rPr>
        <w:t>socialmedia</w:t>
      </w:r>
      <w:proofErr w:type="spellEnd"/>
      <w:r w:rsidR="00B44C31">
        <w:rPr>
          <w:rFonts w:ascii="Mako" w:hAnsi="Mako"/>
          <w:bCs/>
          <w:color w:val="212934"/>
        </w:rPr>
        <w:t xml:space="preserve">-afbeelding </w:t>
      </w:r>
      <w:r w:rsidR="00B44C31" w:rsidRPr="00B44C31">
        <w:rPr>
          <w:rFonts w:ascii="Mako" w:hAnsi="Mako"/>
          <w:bCs/>
          <w:color w:val="212934"/>
        </w:rPr>
        <w:t>WVDSW-202</w:t>
      </w:r>
      <w:r w:rsidR="009C7F9F">
        <w:rPr>
          <w:rFonts w:ascii="Mako" w:hAnsi="Mako"/>
          <w:bCs/>
          <w:color w:val="212934"/>
        </w:rPr>
        <w:t>6</w:t>
      </w:r>
      <w:r w:rsidR="00B44C31" w:rsidRPr="00B44C31">
        <w:rPr>
          <w:rFonts w:ascii="Mako" w:hAnsi="Mako"/>
          <w:bCs/>
          <w:color w:val="212934"/>
        </w:rPr>
        <w:t>-1</w:t>
      </w:r>
      <w:r w:rsidRPr="001D166E">
        <w:rPr>
          <w:rFonts w:ascii="Mako" w:hAnsi="Mako"/>
          <w:bCs/>
          <w:color w:val="212934"/>
        </w:rPr>
        <w:t xml:space="preserve"> uit het </w:t>
      </w:r>
      <w:r w:rsidR="00C21A1F" w:rsidRPr="001D166E">
        <w:rPr>
          <w:rFonts w:ascii="Mako" w:hAnsi="Mako"/>
          <w:bCs/>
          <w:color w:val="212934"/>
        </w:rPr>
        <w:t>promo-pakket</w:t>
      </w:r>
      <w:r w:rsidRPr="001D166E">
        <w:rPr>
          <w:rFonts w:ascii="Mako" w:hAnsi="Mako"/>
          <w:bCs/>
          <w:color w:val="212934"/>
        </w:rPr>
        <w:t>, en de volgende begeleidende tekst:</w:t>
      </w:r>
    </w:p>
    <w:p w14:paraId="7B1E5729" w14:textId="77777777" w:rsidR="00646608" w:rsidRPr="001D166E" w:rsidRDefault="00646608" w:rsidP="00646608">
      <w:pPr>
        <w:rPr>
          <w:rFonts w:ascii="Mako" w:hAnsi="Mako"/>
          <w:bCs/>
          <w:color w:val="212934"/>
        </w:rPr>
      </w:pPr>
    </w:p>
    <w:p w14:paraId="5602AD4A" w14:textId="77777777" w:rsidR="00646608" w:rsidRPr="001D166E" w:rsidRDefault="00646608" w:rsidP="009D5EAE">
      <w:pPr>
        <w:ind w:left="708"/>
        <w:rPr>
          <w:rFonts w:ascii="Mako" w:hAnsi="Mako"/>
          <w:bCs/>
          <w:i/>
          <w:iCs/>
          <w:color w:val="212934"/>
        </w:rPr>
      </w:pPr>
      <w:r w:rsidRPr="001D166E">
        <w:rPr>
          <w:rFonts w:ascii="Mako" w:hAnsi="Mako"/>
          <w:bCs/>
          <w:i/>
          <w:iCs/>
          <w:color w:val="212934"/>
        </w:rPr>
        <w:t>Een winkel starten. Ooit was het mijn droom, nu mag ik dagelijks bezig zijn met het helpen van mijn klanten. Die klanten (jullie dus) blij maken met iets moois is wat ik het liefste doe. En het is ontzettend fijn om op die manier iets te kunnen betekenen voor de mensen in en rondom [plaatsnaam].</w:t>
      </w:r>
    </w:p>
    <w:p w14:paraId="3FBED137" w14:textId="77777777" w:rsidR="00646608" w:rsidRPr="001D166E" w:rsidRDefault="00646608" w:rsidP="009D5EAE">
      <w:pPr>
        <w:ind w:left="708"/>
        <w:rPr>
          <w:rFonts w:ascii="Mako" w:hAnsi="Mako"/>
          <w:bCs/>
          <w:i/>
          <w:iCs/>
          <w:color w:val="212934"/>
        </w:rPr>
      </w:pPr>
    </w:p>
    <w:p w14:paraId="5D754767" w14:textId="77777777" w:rsidR="002578FC" w:rsidRPr="001D166E" w:rsidRDefault="00646608" w:rsidP="009D5EAE">
      <w:pPr>
        <w:ind w:left="708"/>
        <w:rPr>
          <w:rFonts w:ascii="Mako" w:hAnsi="Mako"/>
          <w:bCs/>
          <w:i/>
          <w:iCs/>
          <w:color w:val="212934"/>
        </w:rPr>
      </w:pPr>
      <w:r w:rsidRPr="001D166E">
        <w:rPr>
          <w:rFonts w:ascii="Mako" w:hAnsi="Mako"/>
          <w:bCs/>
          <w:i/>
          <w:iCs/>
          <w:color w:val="212934"/>
        </w:rPr>
        <w:t xml:space="preserve">Samen met de winkel draag ik op verschillende manieren een steentje bij aan ons prachtige dorp / onze prachtige stad. En doordat jullie bij [naam winkel] kopen, helpen ook jullie mee. Om te laten zien welke lokale activiteiten er zoal ondernomen worden, vertel ik jullie daar de komende </w:t>
      </w:r>
      <w:r w:rsidR="002578FC" w:rsidRPr="001D166E">
        <w:rPr>
          <w:rFonts w:ascii="Mako" w:hAnsi="Mako"/>
          <w:bCs/>
          <w:i/>
          <w:iCs/>
          <w:color w:val="212934"/>
        </w:rPr>
        <w:t>weken</w:t>
      </w:r>
      <w:r w:rsidRPr="001D166E">
        <w:rPr>
          <w:rFonts w:ascii="Mako" w:hAnsi="Mako"/>
          <w:bCs/>
          <w:i/>
          <w:iCs/>
          <w:color w:val="212934"/>
        </w:rPr>
        <w:t xml:space="preserve"> wat meer over op </w:t>
      </w:r>
      <w:proofErr w:type="spellStart"/>
      <w:r w:rsidRPr="001D166E">
        <w:rPr>
          <w:rFonts w:ascii="Mako" w:hAnsi="Mako"/>
          <w:bCs/>
          <w:i/>
          <w:iCs/>
          <w:color w:val="212934"/>
        </w:rPr>
        <w:t>social</w:t>
      </w:r>
      <w:proofErr w:type="spellEnd"/>
      <w:r w:rsidRPr="001D166E">
        <w:rPr>
          <w:rFonts w:ascii="Mako" w:hAnsi="Mako"/>
          <w:bCs/>
          <w:i/>
          <w:iCs/>
          <w:color w:val="212934"/>
        </w:rPr>
        <w:t xml:space="preserve"> media en via bijvoorbeeld de nieuwsbrief. </w:t>
      </w:r>
    </w:p>
    <w:p w14:paraId="167C5C1C" w14:textId="77777777" w:rsidR="002578FC" w:rsidRPr="001D166E" w:rsidRDefault="002578FC" w:rsidP="009D5EAE">
      <w:pPr>
        <w:ind w:left="708"/>
        <w:rPr>
          <w:rFonts w:ascii="Mako" w:hAnsi="Mako"/>
          <w:bCs/>
          <w:i/>
          <w:iCs/>
          <w:color w:val="212934"/>
        </w:rPr>
      </w:pPr>
    </w:p>
    <w:p w14:paraId="59D0B3EB" w14:textId="1B63BA55" w:rsidR="00646608" w:rsidRPr="001D166E" w:rsidRDefault="002578FC" w:rsidP="009D5EAE">
      <w:pPr>
        <w:ind w:left="708"/>
        <w:rPr>
          <w:rFonts w:ascii="Mako" w:hAnsi="Mako"/>
          <w:bCs/>
          <w:i/>
          <w:iCs/>
          <w:color w:val="212934"/>
        </w:rPr>
      </w:pPr>
      <w:r w:rsidRPr="001D166E">
        <w:rPr>
          <w:rFonts w:ascii="Mako" w:hAnsi="Mako"/>
          <w:bCs/>
          <w:i/>
          <w:iCs/>
          <w:color w:val="212934"/>
        </w:rPr>
        <w:t xml:space="preserve">Dit allemaal in aanloop naar de ‘Week van de Stenen Winkel’, een week waarin landelijk aandacht is voor de kracht van lokale stenen winkels. Deze week vindt plaats van </w:t>
      </w:r>
      <w:r w:rsidR="009C7F9F">
        <w:rPr>
          <w:rFonts w:ascii="Mako" w:hAnsi="Mako"/>
          <w:bCs/>
          <w:i/>
          <w:iCs/>
          <w:color w:val="212934"/>
        </w:rPr>
        <w:t>4</w:t>
      </w:r>
      <w:r w:rsidRPr="001D166E">
        <w:rPr>
          <w:rFonts w:ascii="Mako" w:hAnsi="Mako"/>
          <w:bCs/>
          <w:i/>
          <w:iCs/>
          <w:color w:val="212934"/>
        </w:rPr>
        <w:t xml:space="preserve"> tot en met 1</w:t>
      </w:r>
      <w:r w:rsidR="009C7F9F">
        <w:rPr>
          <w:rFonts w:ascii="Mako" w:hAnsi="Mako"/>
          <w:bCs/>
          <w:i/>
          <w:iCs/>
          <w:color w:val="212934"/>
        </w:rPr>
        <w:t>0</w:t>
      </w:r>
      <w:r w:rsidRPr="001D166E">
        <w:rPr>
          <w:rFonts w:ascii="Mako" w:hAnsi="Mako"/>
          <w:bCs/>
          <w:i/>
          <w:iCs/>
          <w:color w:val="212934"/>
        </w:rPr>
        <w:t xml:space="preserve"> mei aanstaande. </w:t>
      </w:r>
      <w:r w:rsidR="00646608" w:rsidRPr="001D166E">
        <w:rPr>
          <w:rFonts w:ascii="Mako" w:hAnsi="Mako"/>
          <w:bCs/>
          <w:i/>
          <w:iCs/>
          <w:color w:val="212934"/>
        </w:rPr>
        <w:t xml:space="preserve">Ik heb een paar speciale verrassingen voor iedereen die </w:t>
      </w:r>
      <w:r w:rsidRPr="001D166E">
        <w:rPr>
          <w:rFonts w:ascii="Mako" w:hAnsi="Mako"/>
          <w:bCs/>
          <w:i/>
          <w:iCs/>
          <w:color w:val="212934"/>
        </w:rPr>
        <w:t>in die week</w:t>
      </w:r>
      <w:r w:rsidR="00646608" w:rsidRPr="001D166E">
        <w:rPr>
          <w:rFonts w:ascii="Mako" w:hAnsi="Mako"/>
          <w:bCs/>
          <w:i/>
          <w:iCs/>
          <w:color w:val="212934"/>
        </w:rPr>
        <w:t xml:space="preserve"> bij ons koopt. Houd alle kanalen van [naam winkel] dus goed in de gaten!</w:t>
      </w:r>
    </w:p>
    <w:p w14:paraId="36931AE9" w14:textId="0C34AFCE" w:rsidR="00646608" w:rsidRPr="001D166E" w:rsidRDefault="00646608" w:rsidP="00646608">
      <w:pPr>
        <w:rPr>
          <w:rFonts w:ascii="Mako" w:hAnsi="Mako"/>
          <w:bCs/>
          <w:color w:val="212934"/>
        </w:rPr>
      </w:pPr>
    </w:p>
    <w:p w14:paraId="5C492A2E" w14:textId="77777777" w:rsidR="002578FC" w:rsidRPr="001D166E" w:rsidRDefault="002578FC" w:rsidP="00646608">
      <w:pPr>
        <w:rPr>
          <w:rFonts w:ascii="Mako" w:hAnsi="Mako"/>
          <w:bCs/>
          <w:color w:val="212934"/>
        </w:rPr>
      </w:pPr>
    </w:p>
    <w:p w14:paraId="447C1CA2" w14:textId="54A7CF90" w:rsidR="00646608" w:rsidRPr="001D166E" w:rsidRDefault="00646608" w:rsidP="00646608">
      <w:pPr>
        <w:rPr>
          <w:rFonts w:ascii="Mako" w:hAnsi="Mako"/>
          <w:b/>
          <w:bCs/>
          <w:color w:val="212934"/>
        </w:rPr>
      </w:pPr>
      <w:r w:rsidRPr="001D166E">
        <w:rPr>
          <w:rFonts w:ascii="Mako" w:hAnsi="Mako"/>
          <w:b/>
          <w:bCs/>
          <w:color w:val="212934"/>
        </w:rPr>
        <w:t>Nieuwsbrief</w:t>
      </w:r>
    </w:p>
    <w:p w14:paraId="68635156" w14:textId="40084CD1" w:rsidR="00646608" w:rsidRPr="001D166E" w:rsidRDefault="00646608" w:rsidP="00646608">
      <w:pPr>
        <w:rPr>
          <w:rFonts w:ascii="Mako" w:hAnsi="Mako"/>
          <w:bCs/>
          <w:color w:val="212934"/>
        </w:rPr>
      </w:pPr>
      <w:r w:rsidRPr="001D166E">
        <w:rPr>
          <w:rFonts w:ascii="Mako" w:hAnsi="Mako"/>
          <w:bCs/>
          <w:color w:val="212934"/>
        </w:rPr>
        <w:t xml:space="preserve">Stuur een nieuwsbrief waarin je aangeeft dat je de komende </w:t>
      </w:r>
      <w:r w:rsidR="002578FC" w:rsidRPr="001D166E">
        <w:rPr>
          <w:rFonts w:ascii="Mako" w:hAnsi="Mako"/>
          <w:bCs/>
          <w:color w:val="212934"/>
        </w:rPr>
        <w:t>weken extra</w:t>
      </w:r>
      <w:r w:rsidRPr="001D166E">
        <w:rPr>
          <w:rFonts w:ascii="Mako" w:hAnsi="Mako"/>
          <w:bCs/>
          <w:color w:val="212934"/>
        </w:rPr>
        <w:t xml:space="preserve"> aandacht besteedt aan lokaal kopen, en combineer dit met een algemeen bericht om lokaal kopen te promoten. Gebruik hierbij bijvoorbeeld </w:t>
      </w:r>
      <w:r w:rsidR="00C973AC">
        <w:rPr>
          <w:rFonts w:ascii="Mako" w:hAnsi="Mako"/>
          <w:bCs/>
          <w:color w:val="212934"/>
        </w:rPr>
        <w:t>een van de afbeeldingen</w:t>
      </w:r>
      <w:r w:rsidR="00C973AC" w:rsidRPr="001D166E">
        <w:rPr>
          <w:rFonts w:ascii="Mako" w:hAnsi="Mako"/>
          <w:bCs/>
          <w:color w:val="212934"/>
        </w:rPr>
        <w:t xml:space="preserve"> </w:t>
      </w:r>
      <w:r w:rsidRPr="001D166E">
        <w:rPr>
          <w:rFonts w:ascii="Mako" w:hAnsi="Mako"/>
          <w:bCs/>
          <w:color w:val="212934"/>
        </w:rPr>
        <w:t xml:space="preserve">uit het </w:t>
      </w:r>
      <w:r w:rsidR="00C21A1F" w:rsidRPr="001D166E">
        <w:rPr>
          <w:rFonts w:ascii="Mako" w:hAnsi="Mako"/>
          <w:bCs/>
          <w:color w:val="212934"/>
        </w:rPr>
        <w:t>promo-pakket</w:t>
      </w:r>
      <w:r w:rsidRPr="001D166E">
        <w:rPr>
          <w:rFonts w:ascii="Mako" w:hAnsi="Mako"/>
          <w:bCs/>
          <w:color w:val="212934"/>
        </w:rPr>
        <w:t xml:space="preserve">, en dezelfde begeleidende tekst als die bij de </w:t>
      </w:r>
      <w:proofErr w:type="spellStart"/>
      <w:r w:rsidRPr="001D166E">
        <w:rPr>
          <w:rFonts w:ascii="Mako" w:hAnsi="Mako"/>
          <w:bCs/>
          <w:color w:val="212934"/>
        </w:rPr>
        <w:t>socialmedia</w:t>
      </w:r>
      <w:proofErr w:type="spellEnd"/>
      <w:r w:rsidR="008A1982" w:rsidRPr="001D166E">
        <w:rPr>
          <w:rFonts w:ascii="Mako" w:hAnsi="Mako"/>
          <w:bCs/>
          <w:color w:val="212934"/>
        </w:rPr>
        <w:t>-</w:t>
      </w:r>
      <w:r w:rsidRPr="001D166E">
        <w:rPr>
          <w:rFonts w:ascii="Mako" w:hAnsi="Mako"/>
          <w:bCs/>
          <w:color w:val="212934"/>
        </w:rPr>
        <w:t xml:space="preserve">post van </w:t>
      </w:r>
      <w:r w:rsidR="002578FC" w:rsidRPr="001D166E">
        <w:rPr>
          <w:rFonts w:ascii="Mako" w:hAnsi="Mako"/>
          <w:bCs/>
          <w:color w:val="212934"/>
        </w:rPr>
        <w:t>maandag 2</w:t>
      </w:r>
      <w:r w:rsidR="009C7F9F">
        <w:rPr>
          <w:rFonts w:ascii="Mako" w:hAnsi="Mako"/>
          <w:bCs/>
          <w:color w:val="212934"/>
        </w:rPr>
        <w:t>0</w:t>
      </w:r>
      <w:r w:rsidR="002578FC" w:rsidRPr="001D166E">
        <w:rPr>
          <w:rFonts w:ascii="Mako" w:hAnsi="Mako"/>
          <w:bCs/>
          <w:color w:val="212934"/>
        </w:rPr>
        <w:t xml:space="preserve"> april</w:t>
      </w:r>
      <w:r w:rsidRPr="001D166E">
        <w:rPr>
          <w:rFonts w:ascii="Mako" w:hAnsi="Mako"/>
          <w:bCs/>
          <w:color w:val="212934"/>
        </w:rPr>
        <w:t>.</w:t>
      </w:r>
    </w:p>
    <w:p w14:paraId="45342BF4" w14:textId="77777777" w:rsidR="00646608" w:rsidRPr="001D166E" w:rsidRDefault="00646608" w:rsidP="00646608">
      <w:pPr>
        <w:rPr>
          <w:rFonts w:ascii="Mako" w:hAnsi="Mako"/>
          <w:bCs/>
          <w:color w:val="212934"/>
        </w:rPr>
      </w:pPr>
    </w:p>
    <w:p w14:paraId="7D871610" w14:textId="77777777" w:rsidR="00646608" w:rsidRPr="001D166E" w:rsidRDefault="00646608" w:rsidP="00646608">
      <w:pPr>
        <w:rPr>
          <w:rFonts w:ascii="Mako" w:hAnsi="Mako"/>
          <w:bCs/>
          <w:color w:val="212934"/>
        </w:rPr>
      </w:pPr>
    </w:p>
    <w:p w14:paraId="3DD83AC4" w14:textId="222C27E8" w:rsidR="007A6571" w:rsidRPr="001D166E" w:rsidRDefault="009C7F9F" w:rsidP="00646608">
      <w:pPr>
        <w:rPr>
          <w:rFonts w:ascii="Mako" w:hAnsi="Mako"/>
          <w:b/>
          <w:color w:val="212934"/>
        </w:rPr>
      </w:pPr>
      <w:r>
        <w:rPr>
          <w:rFonts w:ascii="Mako" w:hAnsi="Mako"/>
          <w:b/>
          <w:color w:val="212934"/>
        </w:rPr>
        <w:lastRenderedPageBreak/>
        <w:br/>
      </w:r>
      <w:r>
        <w:rPr>
          <w:rFonts w:ascii="Mako" w:hAnsi="Mako"/>
          <w:b/>
          <w:color w:val="212934"/>
        </w:rPr>
        <w:br/>
      </w:r>
      <w:r w:rsidR="007A6571" w:rsidRPr="001D166E">
        <w:rPr>
          <w:rFonts w:ascii="Mako" w:hAnsi="Mako"/>
          <w:b/>
          <w:color w:val="212934"/>
        </w:rPr>
        <w:t xml:space="preserve">DINSDAG </w:t>
      </w:r>
      <w:r w:rsidR="002967BD">
        <w:rPr>
          <w:rFonts w:ascii="Mako" w:hAnsi="Mako"/>
          <w:b/>
          <w:color w:val="212934"/>
        </w:rPr>
        <w:t>2</w:t>
      </w:r>
      <w:r>
        <w:rPr>
          <w:rFonts w:ascii="Mako" w:hAnsi="Mako"/>
          <w:b/>
          <w:color w:val="212934"/>
        </w:rPr>
        <w:t>1</w:t>
      </w:r>
      <w:r w:rsidR="007A6571" w:rsidRPr="001D166E">
        <w:rPr>
          <w:rFonts w:ascii="Mako" w:hAnsi="Mako"/>
          <w:b/>
          <w:color w:val="212934"/>
        </w:rPr>
        <w:t xml:space="preserve"> APRIL</w:t>
      </w:r>
    </w:p>
    <w:p w14:paraId="62D34D8D" w14:textId="52E888E2" w:rsidR="002578FC" w:rsidRPr="001D166E" w:rsidRDefault="00646608" w:rsidP="00646608">
      <w:pPr>
        <w:rPr>
          <w:rFonts w:ascii="Mako" w:hAnsi="Mako"/>
          <w:bCs/>
          <w:color w:val="212934"/>
        </w:rPr>
      </w:pPr>
      <w:r w:rsidRPr="001D166E">
        <w:rPr>
          <w:rFonts w:ascii="Mako" w:hAnsi="Mako"/>
          <w:bCs/>
          <w:color w:val="212934"/>
        </w:rPr>
        <w:tab/>
      </w:r>
      <w:r w:rsidRPr="001D166E">
        <w:rPr>
          <w:rFonts w:ascii="Mako" w:hAnsi="Mako"/>
          <w:bCs/>
          <w:color w:val="212934"/>
        </w:rPr>
        <w:tab/>
      </w:r>
    </w:p>
    <w:p w14:paraId="42666FA1" w14:textId="563C4FEE" w:rsidR="00646608" w:rsidRPr="001D166E" w:rsidRDefault="00646608" w:rsidP="00646608">
      <w:pPr>
        <w:rPr>
          <w:rFonts w:ascii="Mako" w:hAnsi="Mako"/>
          <w:b/>
          <w:bCs/>
          <w:color w:val="212934"/>
        </w:rPr>
      </w:pPr>
      <w:r w:rsidRPr="001D166E">
        <w:rPr>
          <w:rFonts w:ascii="Mako" w:hAnsi="Mako"/>
          <w:b/>
          <w:bCs/>
          <w:color w:val="212934"/>
        </w:rPr>
        <w:t>Social media</w:t>
      </w:r>
    </w:p>
    <w:p w14:paraId="342EA33C" w14:textId="37D4FA1C" w:rsidR="002578FC" w:rsidRPr="001D166E" w:rsidRDefault="00646608" w:rsidP="00646608">
      <w:pPr>
        <w:rPr>
          <w:rFonts w:ascii="Mako" w:hAnsi="Mako"/>
          <w:bCs/>
          <w:color w:val="212934"/>
        </w:rPr>
      </w:pPr>
      <w:r w:rsidRPr="001D166E">
        <w:rPr>
          <w:rFonts w:ascii="Mako" w:hAnsi="Mako"/>
          <w:bCs/>
          <w:color w:val="212934"/>
        </w:rPr>
        <w:t>Plaats een bericht waarin je toont wat je aan service doet. Maak een actuele foto in de winkel die past bij de service die je in je bericht noemt.</w:t>
      </w:r>
      <w:r w:rsidR="002578FC" w:rsidRPr="001D166E">
        <w:rPr>
          <w:rFonts w:ascii="Mako" w:hAnsi="Mako"/>
          <w:bCs/>
          <w:color w:val="212934"/>
        </w:rPr>
        <w:t xml:space="preserve"> Je kan bijvoorbeeld een bericht </w:t>
      </w:r>
      <w:r w:rsidR="007A6571" w:rsidRPr="001D166E">
        <w:rPr>
          <w:rFonts w:ascii="Mako" w:hAnsi="Mako"/>
          <w:bCs/>
          <w:color w:val="212934"/>
        </w:rPr>
        <w:t xml:space="preserve">plaatsen </w:t>
      </w:r>
      <w:r w:rsidR="002578FC" w:rsidRPr="001D166E">
        <w:rPr>
          <w:rFonts w:ascii="Mako" w:hAnsi="Mako"/>
          <w:bCs/>
          <w:color w:val="212934"/>
        </w:rPr>
        <w:t>over:</w:t>
      </w:r>
    </w:p>
    <w:p w14:paraId="0720F2C9" w14:textId="77777777" w:rsidR="007A6571" w:rsidRPr="001D166E" w:rsidRDefault="007A6571" w:rsidP="00646608">
      <w:pPr>
        <w:rPr>
          <w:rFonts w:ascii="Mako" w:hAnsi="Mako"/>
          <w:bCs/>
          <w:color w:val="212934"/>
        </w:rPr>
      </w:pPr>
    </w:p>
    <w:p w14:paraId="4978AC5C" w14:textId="02448553" w:rsidR="007A6571" w:rsidRPr="001D166E" w:rsidRDefault="008A1982" w:rsidP="007A6571">
      <w:pPr>
        <w:numPr>
          <w:ilvl w:val="0"/>
          <w:numId w:val="15"/>
        </w:numPr>
        <w:rPr>
          <w:rFonts w:ascii="Mako" w:hAnsi="Mako"/>
          <w:bCs/>
          <w:color w:val="212934"/>
        </w:rPr>
      </w:pPr>
      <w:r w:rsidRPr="001D166E">
        <w:rPr>
          <w:rFonts w:ascii="Mako" w:eastAsia="Lato Thin" w:hAnsi="Mako"/>
          <w:bCs/>
          <w:color w:val="212934"/>
        </w:rPr>
        <w:t>Een s</w:t>
      </w:r>
      <w:r w:rsidR="007A6571" w:rsidRPr="001D166E">
        <w:rPr>
          <w:rFonts w:ascii="Mako" w:eastAsia="Lato Thin" w:hAnsi="Mako"/>
          <w:bCs/>
          <w:color w:val="212934"/>
        </w:rPr>
        <w:t>peciale verpakking van bestellingen of cadeautjes</w:t>
      </w:r>
    </w:p>
    <w:p w14:paraId="3579288E"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Een kaartje dat je stuurde naar klanten</w:t>
      </w:r>
    </w:p>
    <w:p w14:paraId="04158EFB"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Een cadeautje dat je aan een klant gaf</w:t>
      </w:r>
    </w:p>
    <w:p w14:paraId="4A1AD9EC"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Wat je voor deelnemers aan je spaarprogramma doet</w:t>
      </w:r>
    </w:p>
    <w:p w14:paraId="0327090E" w14:textId="47AF9393" w:rsidR="007A6571" w:rsidRPr="001D166E" w:rsidRDefault="008A1982" w:rsidP="007A6571">
      <w:pPr>
        <w:numPr>
          <w:ilvl w:val="0"/>
          <w:numId w:val="15"/>
        </w:numPr>
        <w:rPr>
          <w:rFonts w:ascii="Mako" w:hAnsi="Mako"/>
          <w:bCs/>
          <w:color w:val="212934"/>
        </w:rPr>
      </w:pPr>
      <w:r w:rsidRPr="001D166E">
        <w:rPr>
          <w:rFonts w:ascii="Mako" w:eastAsia="Lato Thin" w:hAnsi="Mako"/>
          <w:bCs/>
          <w:color w:val="212934"/>
        </w:rPr>
        <w:t>Het k</w:t>
      </w:r>
      <w:r w:rsidR="007A6571" w:rsidRPr="001D166E">
        <w:rPr>
          <w:rFonts w:ascii="Mako" w:eastAsia="Lato Thin" w:hAnsi="Mako"/>
          <w:bCs/>
          <w:color w:val="212934"/>
        </w:rPr>
        <w:t>opje koffie dat klaarstaat in de winkel</w:t>
      </w:r>
    </w:p>
    <w:p w14:paraId="0B931B28"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De speelhoek of leestafel in de winkel</w:t>
      </w:r>
    </w:p>
    <w:p w14:paraId="2585826F"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Een artikel dat na lange tijd retour is genomen</w:t>
      </w:r>
    </w:p>
    <w:p w14:paraId="0DE9AFF0"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Meelopen met de klant naar de auto</w:t>
      </w:r>
    </w:p>
    <w:p w14:paraId="590F49B0" w14:textId="35BD591A" w:rsidR="007A6571" w:rsidRPr="001D166E" w:rsidRDefault="008A1982" w:rsidP="007A6571">
      <w:pPr>
        <w:numPr>
          <w:ilvl w:val="0"/>
          <w:numId w:val="15"/>
        </w:numPr>
        <w:rPr>
          <w:rFonts w:ascii="Mako" w:hAnsi="Mako"/>
          <w:bCs/>
          <w:color w:val="212934"/>
        </w:rPr>
      </w:pPr>
      <w:r w:rsidRPr="001D166E">
        <w:rPr>
          <w:rFonts w:ascii="Mako" w:eastAsia="Lato Thin" w:hAnsi="Mako"/>
          <w:bCs/>
          <w:color w:val="212934"/>
        </w:rPr>
        <w:t>De p</w:t>
      </w:r>
      <w:r w:rsidR="007A6571" w:rsidRPr="001D166E">
        <w:rPr>
          <w:rFonts w:ascii="Mako" w:eastAsia="Lato Thin" w:hAnsi="Mako"/>
          <w:bCs/>
          <w:color w:val="212934"/>
        </w:rPr>
        <w:t>araplu die de klant gratis mag lenen</w:t>
      </w:r>
    </w:p>
    <w:p w14:paraId="3A8ACFAC"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Buiten winkeltijden mogen shoppen</w:t>
      </w:r>
    </w:p>
    <w:p w14:paraId="7A4DDCD6" w14:textId="3C100719"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Whatsapp</w:t>
      </w:r>
      <w:r w:rsidR="008A1982" w:rsidRPr="001D166E">
        <w:rPr>
          <w:rFonts w:ascii="Mako" w:eastAsia="Lato Thin" w:hAnsi="Mako"/>
          <w:bCs/>
          <w:color w:val="212934"/>
        </w:rPr>
        <w:t>-</w:t>
      </w:r>
      <w:r w:rsidRPr="001D166E">
        <w:rPr>
          <w:rFonts w:ascii="Mako" w:eastAsia="Lato Thin" w:hAnsi="Mako"/>
          <w:bCs/>
          <w:color w:val="212934"/>
        </w:rPr>
        <w:t>telefoonnummer voor de klant</w:t>
      </w:r>
    </w:p>
    <w:p w14:paraId="181DF867"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Speciale services</w:t>
      </w:r>
    </w:p>
    <w:p w14:paraId="50CF483B" w14:textId="77777777" w:rsidR="007A6571" w:rsidRPr="001D166E" w:rsidRDefault="007A6571" w:rsidP="007A6571">
      <w:pPr>
        <w:numPr>
          <w:ilvl w:val="0"/>
          <w:numId w:val="15"/>
        </w:numPr>
        <w:rPr>
          <w:rFonts w:ascii="Mako" w:hAnsi="Mako"/>
          <w:bCs/>
          <w:color w:val="212934"/>
        </w:rPr>
      </w:pPr>
      <w:r w:rsidRPr="001D166E">
        <w:rPr>
          <w:rFonts w:ascii="Mako" w:eastAsia="Lato Thin" w:hAnsi="Mako"/>
          <w:bCs/>
          <w:color w:val="212934"/>
        </w:rPr>
        <w:t>Persoonlijk een item bezorgen</w:t>
      </w:r>
    </w:p>
    <w:p w14:paraId="315E32A2" w14:textId="77777777" w:rsidR="002578FC" w:rsidRPr="001D166E" w:rsidRDefault="002578FC" w:rsidP="00646608">
      <w:pPr>
        <w:rPr>
          <w:rFonts w:ascii="Mako" w:hAnsi="Mako"/>
          <w:bCs/>
          <w:color w:val="212934"/>
        </w:rPr>
      </w:pPr>
    </w:p>
    <w:p w14:paraId="07B3E4D0" w14:textId="77777777" w:rsidR="00646608" w:rsidRPr="001D166E" w:rsidRDefault="00646608" w:rsidP="00646608">
      <w:pPr>
        <w:rPr>
          <w:rFonts w:ascii="Mako" w:hAnsi="Mako"/>
          <w:bCs/>
          <w:color w:val="212934"/>
        </w:rPr>
      </w:pPr>
    </w:p>
    <w:p w14:paraId="09B1159F" w14:textId="0D681F93" w:rsidR="007A6571" w:rsidRPr="001D166E" w:rsidRDefault="007A6571" w:rsidP="007A6571">
      <w:pPr>
        <w:rPr>
          <w:rFonts w:ascii="Mako" w:hAnsi="Mako"/>
          <w:b/>
          <w:color w:val="212934"/>
        </w:rPr>
      </w:pPr>
      <w:r w:rsidRPr="001D166E">
        <w:rPr>
          <w:rFonts w:ascii="Mako" w:hAnsi="Mako"/>
          <w:b/>
          <w:color w:val="212934"/>
        </w:rPr>
        <w:t xml:space="preserve">WOENSDAG </w:t>
      </w:r>
      <w:r w:rsidR="002967BD">
        <w:rPr>
          <w:rFonts w:ascii="Mako" w:hAnsi="Mako"/>
          <w:b/>
          <w:color w:val="212934"/>
        </w:rPr>
        <w:t>2</w:t>
      </w:r>
      <w:r w:rsidR="009C7F9F">
        <w:rPr>
          <w:rFonts w:ascii="Mako" w:hAnsi="Mako"/>
          <w:b/>
          <w:color w:val="212934"/>
        </w:rPr>
        <w:t>2</w:t>
      </w:r>
      <w:r w:rsidR="002967BD">
        <w:rPr>
          <w:rFonts w:ascii="Mako" w:hAnsi="Mako"/>
          <w:b/>
          <w:color w:val="212934"/>
        </w:rPr>
        <w:t xml:space="preserve"> APRIL</w:t>
      </w:r>
    </w:p>
    <w:p w14:paraId="1B5DB30A" w14:textId="77777777" w:rsidR="00646608" w:rsidRPr="001D166E" w:rsidRDefault="00646608" w:rsidP="00646608">
      <w:pPr>
        <w:rPr>
          <w:rFonts w:ascii="Mako" w:hAnsi="Mako"/>
          <w:bCs/>
          <w:color w:val="212934"/>
        </w:rPr>
      </w:pPr>
    </w:p>
    <w:p w14:paraId="74AA584D" w14:textId="7532043F" w:rsidR="00646608" w:rsidRPr="001D166E" w:rsidRDefault="00646608" w:rsidP="00646608">
      <w:pPr>
        <w:rPr>
          <w:rFonts w:ascii="Mako" w:hAnsi="Mako"/>
          <w:bCs/>
          <w:color w:val="212934"/>
        </w:rPr>
      </w:pPr>
      <w:r w:rsidRPr="001D166E">
        <w:rPr>
          <w:rFonts w:ascii="Mako" w:hAnsi="Mako"/>
          <w:b/>
          <w:bCs/>
          <w:color w:val="212934"/>
        </w:rPr>
        <w:t>Social media</w:t>
      </w:r>
    </w:p>
    <w:p w14:paraId="460A81BA" w14:textId="1AD9C95E" w:rsidR="00646608" w:rsidRPr="001D166E" w:rsidRDefault="00646608" w:rsidP="00646608">
      <w:pPr>
        <w:rPr>
          <w:rFonts w:ascii="Mako" w:hAnsi="Mako"/>
          <w:bCs/>
          <w:color w:val="212934"/>
        </w:rPr>
      </w:pPr>
      <w:r w:rsidRPr="001D166E">
        <w:rPr>
          <w:rFonts w:ascii="Mako" w:hAnsi="Mako"/>
          <w:bCs/>
          <w:color w:val="212934"/>
        </w:rPr>
        <w:t>Plaats een bericht met wat jij lokaal kocht. Plaats bij je bericht een afbeelding van wat je kocht, of van de persoon bij wie je het kocht.</w:t>
      </w:r>
    </w:p>
    <w:p w14:paraId="1C1F8ADF" w14:textId="300EE4F4" w:rsidR="00646608" w:rsidRPr="001D166E" w:rsidRDefault="00646608" w:rsidP="00646608">
      <w:pPr>
        <w:rPr>
          <w:rFonts w:ascii="Mako" w:hAnsi="Mako"/>
          <w:bCs/>
          <w:color w:val="212934"/>
        </w:rPr>
      </w:pPr>
    </w:p>
    <w:p w14:paraId="46723B42" w14:textId="77777777" w:rsidR="007A6571" w:rsidRPr="001D166E" w:rsidRDefault="007A6571" w:rsidP="00646608">
      <w:pPr>
        <w:rPr>
          <w:rFonts w:ascii="Mako" w:hAnsi="Mako"/>
          <w:bCs/>
          <w:color w:val="212934"/>
        </w:rPr>
      </w:pPr>
    </w:p>
    <w:p w14:paraId="2F99C669" w14:textId="26058729" w:rsidR="007A6571" w:rsidRPr="001D166E" w:rsidRDefault="007A6571" w:rsidP="007A6571">
      <w:pPr>
        <w:rPr>
          <w:rFonts w:ascii="Mako" w:hAnsi="Mako"/>
          <w:b/>
          <w:color w:val="212934"/>
        </w:rPr>
      </w:pPr>
      <w:r w:rsidRPr="001D166E">
        <w:rPr>
          <w:rFonts w:ascii="Mako" w:hAnsi="Mako"/>
          <w:b/>
          <w:color w:val="212934"/>
        </w:rPr>
        <w:t xml:space="preserve">DONDERDAG </w:t>
      </w:r>
      <w:r w:rsidR="002967BD">
        <w:rPr>
          <w:rFonts w:ascii="Mako" w:hAnsi="Mako"/>
          <w:b/>
          <w:color w:val="212934"/>
        </w:rPr>
        <w:t>2</w:t>
      </w:r>
      <w:r w:rsidR="009C7F9F">
        <w:rPr>
          <w:rFonts w:ascii="Mako" w:hAnsi="Mako"/>
          <w:b/>
          <w:color w:val="212934"/>
        </w:rPr>
        <w:t>3</w:t>
      </w:r>
      <w:r w:rsidR="002967BD">
        <w:rPr>
          <w:rFonts w:ascii="Mako" w:hAnsi="Mako"/>
          <w:b/>
          <w:color w:val="212934"/>
        </w:rPr>
        <w:t xml:space="preserve"> APRIL</w:t>
      </w:r>
    </w:p>
    <w:p w14:paraId="011F5FBD" w14:textId="77777777" w:rsidR="00646608" w:rsidRPr="001D166E" w:rsidRDefault="00646608" w:rsidP="00646608">
      <w:pPr>
        <w:rPr>
          <w:rFonts w:ascii="Mako" w:hAnsi="Mako"/>
          <w:bCs/>
          <w:color w:val="212934"/>
        </w:rPr>
      </w:pPr>
    </w:p>
    <w:p w14:paraId="2BA87728" w14:textId="27582BEB" w:rsidR="00646608" w:rsidRPr="001D166E" w:rsidRDefault="00646608" w:rsidP="00646608">
      <w:pPr>
        <w:rPr>
          <w:rFonts w:ascii="Mako" w:hAnsi="Mako"/>
          <w:bCs/>
          <w:color w:val="212934"/>
        </w:rPr>
      </w:pPr>
      <w:r w:rsidRPr="001D166E">
        <w:rPr>
          <w:rFonts w:ascii="Mako" w:hAnsi="Mako"/>
          <w:b/>
          <w:bCs/>
          <w:color w:val="212934"/>
        </w:rPr>
        <w:t>Social media</w:t>
      </w:r>
    </w:p>
    <w:p w14:paraId="0A02B889" w14:textId="68BA1A81" w:rsidR="007A6571" w:rsidRPr="001D166E" w:rsidRDefault="007A6571" w:rsidP="007A6571">
      <w:pPr>
        <w:rPr>
          <w:rFonts w:ascii="Mako" w:hAnsi="Mako"/>
          <w:bCs/>
          <w:color w:val="212934"/>
        </w:rPr>
      </w:pPr>
      <w:r w:rsidRPr="001D166E">
        <w:rPr>
          <w:rFonts w:ascii="Mako" w:hAnsi="Mako"/>
          <w:bCs/>
          <w:color w:val="212934"/>
        </w:rPr>
        <w:t xml:space="preserve">Plaats een bericht met een vraag aan je volgers. Gebruik hierbij </w:t>
      </w:r>
      <w:proofErr w:type="spellStart"/>
      <w:r w:rsidR="00B44C31">
        <w:rPr>
          <w:rFonts w:ascii="Mako" w:hAnsi="Mako"/>
          <w:bCs/>
          <w:color w:val="212934"/>
        </w:rPr>
        <w:t>socialmedia</w:t>
      </w:r>
      <w:proofErr w:type="spellEnd"/>
      <w:r w:rsidR="00B44C31">
        <w:rPr>
          <w:rFonts w:ascii="Mako" w:hAnsi="Mako"/>
          <w:bCs/>
          <w:color w:val="212934"/>
        </w:rPr>
        <w:t xml:space="preserve">-afbeelding </w:t>
      </w:r>
      <w:r w:rsidR="00B44C31" w:rsidRPr="00B44C31">
        <w:rPr>
          <w:rFonts w:ascii="Mako" w:hAnsi="Mako"/>
          <w:bCs/>
          <w:color w:val="212934"/>
        </w:rPr>
        <w:t>WVDSW-202</w:t>
      </w:r>
      <w:r w:rsidR="009C7F9F">
        <w:rPr>
          <w:rFonts w:ascii="Mako" w:hAnsi="Mako"/>
          <w:bCs/>
          <w:color w:val="212934"/>
        </w:rPr>
        <w:t>6</w:t>
      </w:r>
      <w:r w:rsidR="00B44C31" w:rsidRPr="00B44C31">
        <w:rPr>
          <w:rFonts w:ascii="Mako" w:hAnsi="Mako"/>
          <w:bCs/>
          <w:color w:val="212934"/>
        </w:rPr>
        <w:t>-</w:t>
      </w:r>
      <w:r w:rsidR="00B44C31">
        <w:rPr>
          <w:rFonts w:ascii="Mako" w:hAnsi="Mako"/>
          <w:bCs/>
          <w:color w:val="212934"/>
        </w:rPr>
        <w:t>2</w:t>
      </w:r>
      <w:r w:rsidR="00B44C31" w:rsidRPr="001D166E">
        <w:rPr>
          <w:rFonts w:ascii="Mako" w:hAnsi="Mako"/>
          <w:bCs/>
          <w:color w:val="212934"/>
        </w:rPr>
        <w:t xml:space="preserve"> </w:t>
      </w:r>
      <w:r w:rsidRPr="001D166E">
        <w:rPr>
          <w:rFonts w:ascii="Mako" w:hAnsi="Mako"/>
          <w:bCs/>
          <w:color w:val="212934"/>
        </w:rPr>
        <w:t xml:space="preserve">uit het </w:t>
      </w:r>
      <w:r w:rsidR="00C21A1F" w:rsidRPr="001D166E">
        <w:rPr>
          <w:rFonts w:ascii="Mako" w:hAnsi="Mako"/>
          <w:bCs/>
          <w:color w:val="212934"/>
        </w:rPr>
        <w:t>promo-pakket</w:t>
      </w:r>
      <w:r w:rsidRPr="001D166E">
        <w:rPr>
          <w:rFonts w:ascii="Mako" w:hAnsi="Mako"/>
          <w:bCs/>
          <w:color w:val="212934"/>
        </w:rPr>
        <w:t>, en de volgende begeleidende tekst:</w:t>
      </w:r>
    </w:p>
    <w:p w14:paraId="256E04F0" w14:textId="77777777" w:rsidR="007A6571" w:rsidRPr="001D166E" w:rsidRDefault="007A6571" w:rsidP="007A6571">
      <w:pPr>
        <w:rPr>
          <w:rFonts w:ascii="Mako" w:hAnsi="Mako"/>
          <w:bCs/>
          <w:color w:val="212934"/>
        </w:rPr>
      </w:pPr>
    </w:p>
    <w:p w14:paraId="08C02243" w14:textId="3A646850" w:rsidR="007A6571" w:rsidRPr="00B44C31" w:rsidRDefault="00B44C31" w:rsidP="00C973AC">
      <w:pPr>
        <w:ind w:left="708"/>
        <w:rPr>
          <w:rFonts w:ascii="Apple Color Emoji" w:hAnsi="Apple Color Emoji"/>
          <w:bCs/>
          <w:i/>
          <w:iCs/>
          <w:color w:val="212934"/>
        </w:rPr>
      </w:pPr>
      <w:r>
        <w:rPr>
          <w:rFonts w:ascii="Mako" w:hAnsi="Mako"/>
          <w:bCs/>
          <w:i/>
          <w:iCs/>
          <w:color w:val="212934"/>
        </w:rPr>
        <w:t xml:space="preserve">Ik ben natuurlijk een enorme fan van offline shoppen. </w:t>
      </w:r>
      <w:r>
        <w:rPr>
          <mc:AlternateContent>
            <mc:Choice Requires="w16se">
              <w:rFonts w:ascii="Mako" w:hAnsi="Mako"/>
            </mc:Choice>
            <mc:Fallback>
              <w:rFonts w:ascii="Apple Color Emoji" w:eastAsia="Apple Color Emoji" w:hAnsi="Apple Color Emoji" w:cs="Apple Color Emoji"/>
            </mc:Fallback>
          </mc:AlternateContent>
          <w:bCs/>
          <w:i/>
          <w:iCs/>
          <w:color w:val="212934"/>
        </w:rPr>
        <mc:AlternateContent>
          <mc:Choice Requires="w16se">
            <w16se:symEx w16se:font="Apple Color Emoji" w16se:char="2764"/>
          </mc:Choice>
          <mc:Fallback>
            <w:t>❤</w:t>
          </mc:Fallback>
        </mc:AlternateContent>
      </w:r>
      <w:r>
        <w:rPr>
          <w:rFonts w:ascii="Mako" w:hAnsi="Mako"/>
          <w:bCs/>
          <w:i/>
          <w:iCs/>
          <w:color w:val="212934"/>
        </w:rPr>
        <w:t xml:space="preserve">️ Maar waar gaat jouw voorkeur naar uit: online of offline winkelen? Deel het in de </w:t>
      </w:r>
      <w:proofErr w:type="spellStart"/>
      <w:r>
        <w:rPr>
          <w:rFonts w:ascii="Mako" w:hAnsi="Mako"/>
          <w:bCs/>
          <w:i/>
          <w:iCs/>
          <w:color w:val="212934"/>
        </w:rPr>
        <w:t>comments</w:t>
      </w:r>
      <w:proofErr w:type="spellEnd"/>
      <w:r>
        <w:rPr>
          <w:rFonts w:ascii="Mako" w:hAnsi="Mako"/>
          <w:bCs/>
          <w:i/>
          <w:iCs/>
          <w:color w:val="212934"/>
        </w:rPr>
        <w:t xml:space="preserve">. </w:t>
      </w:r>
      <w:r>
        <w:rPr>
          <w:rFonts w:ascii="Apple Color Emoji" w:hAnsi="Apple Color Emoji"/>
          <w:bCs/>
          <w:i/>
          <w:iCs/>
          <w:color w:val="212934"/>
        </w:rPr>
        <w:t>⬇️</w:t>
      </w:r>
    </w:p>
    <w:p w14:paraId="144318F8" w14:textId="77777777" w:rsidR="00646608" w:rsidRPr="001D166E" w:rsidRDefault="00646608" w:rsidP="00646608">
      <w:pPr>
        <w:rPr>
          <w:rFonts w:ascii="Mako" w:hAnsi="Mako"/>
          <w:bCs/>
          <w:color w:val="212934"/>
        </w:rPr>
      </w:pPr>
    </w:p>
    <w:p w14:paraId="6D219844" w14:textId="77777777" w:rsidR="00646608" w:rsidRPr="001D166E" w:rsidRDefault="00646608" w:rsidP="00646608">
      <w:pPr>
        <w:rPr>
          <w:rFonts w:ascii="Mako" w:hAnsi="Mako"/>
          <w:bCs/>
          <w:i/>
          <w:iCs/>
          <w:color w:val="212934"/>
        </w:rPr>
      </w:pPr>
    </w:p>
    <w:p w14:paraId="3068C7C5" w14:textId="4516475E" w:rsidR="007A6571" w:rsidRPr="001D166E" w:rsidRDefault="007A6571" w:rsidP="007A6571">
      <w:pPr>
        <w:rPr>
          <w:rFonts w:ascii="Mako" w:hAnsi="Mako"/>
          <w:b/>
          <w:color w:val="212934"/>
        </w:rPr>
      </w:pPr>
      <w:r w:rsidRPr="001D166E">
        <w:rPr>
          <w:rFonts w:ascii="Mako" w:hAnsi="Mako"/>
          <w:b/>
          <w:color w:val="212934"/>
        </w:rPr>
        <w:t xml:space="preserve">VRIJDAG </w:t>
      </w:r>
      <w:r w:rsidR="002967BD">
        <w:rPr>
          <w:rFonts w:ascii="Mako" w:hAnsi="Mako"/>
          <w:b/>
          <w:color w:val="212934"/>
        </w:rPr>
        <w:t>2</w:t>
      </w:r>
      <w:r w:rsidR="009C7F9F">
        <w:rPr>
          <w:rFonts w:ascii="Mako" w:hAnsi="Mako"/>
          <w:b/>
          <w:color w:val="212934"/>
        </w:rPr>
        <w:t>4</w:t>
      </w:r>
      <w:r w:rsidR="002967BD">
        <w:rPr>
          <w:rFonts w:ascii="Mako" w:hAnsi="Mako"/>
          <w:b/>
          <w:color w:val="212934"/>
        </w:rPr>
        <w:t xml:space="preserve"> APRIL</w:t>
      </w:r>
    </w:p>
    <w:p w14:paraId="69EC1F32" w14:textId="77777777" w:rsidR="007A6571" w:rsidRPr="001D166E" w:rsidRDefault="007A6571" w:rsidP="00646608">
      <w:pPr>
        <w:rPr>
          <w:rFonts w:ascii="Mako" w:hAnsi="Mako"/>
          <w:bCs/>
          <w:color w:val="212934"/>
        </w:rPr>
      </w:pPr>
    </w:p>
    <w:p w14:paraId="3CDB4F0E" w14:textId="764FAEA6" w:rsidR="00646608" w:rsidRPr="001D166E" w:rsidRDefault="00646608" w:rsidP="00646608">
      <w:pPr>
        <w:rPr>
          <w:rFonts w:ascii="Mako" w:hAnsi="Mako"/>
          <w:bCs/>
          <w:color w:val="212934"/>
        </w:rPr>
      </w:pPr>
      <w:r w:rsidRPr="001D166E">
        <w:rPr>
          <w:rFonts w:ascii="Mako" w:hAnsi="Mako"/>
          <w:b/>
          <w:bCs/>
          <w:color w:val="212934"/>
        </w:rPr>
        <w:t>Social media</w:t>
      </w:r>
    </w:p>
    <w:p w14:paraId="19B90E22" w14:textId="10075A6B" w:rsidR="007A6571" w:rsidRPr="001D166E" w:rsidRDefault="007A6571" w:rsidP="007A6571">
      <w:pPr>
        <w:rPr>
          <w:rFonts w:ascii="Mako" w:hAnsi="Mako"/>
          <w:bCs/>
          <w:color w:val="212934"/>
        </w:rPr>
      </w:pPr>
      <w:r w:rsidRPr="001D166E">
        <w:rPr>
          <w:rFonts w:ascii="Mako" w:hAnsi="Mako"/>
          <w:bCs/>
          <w:color w:val="212934"/>
        </w:rPr>
        <w:t>Plaats een bericht waarin je laat zien aan welke lokale activiteiten jij deelneemt. Plaats een foto van deze lokale activiteiten bij je bericht. Je kan bijvoorbeeld een bericht plaatsen over:</w:t>
      </w:r>
    </w:p>
    <w:p w14:paraId="052469C8" w14:textId="60FAC5E4" w:rsidR="007A6571" w:rsidRPr="001D166E" w:rsidRDefault="007A6571" w:rsidP="007A6571">
      <w:pPr>
        <w:rPr>
          <w:rFonts w:ascii="Mako" w:hAnsi="Mako"/>
          <w:bCs/>
          <w:color w:val="212934"/>
        </w:rPr>
      </w:pPr>
    </w:p>
    <w:p w14:paraId="11A05B47" w14:textId="77777777" w:rsidR="007A6571" w:rsidRPr="001D166E" w:rsidRDefault="007A6571" w:rsidP="007A6571">
      <w:pPr>
        <w:numPr>
          <w:ilvl w:val="0"/>
          <w:numId w:val="16"/>
        </w:numPr>
        <w:rPr>
          <w:rFonts w:ascii="Mako" w:hAnsi="Mako"/>
          <w:bCs/>
          <w:color w:val="212934"/>
        </w:rPr>
      </w:pPr>
      <w:r w:rsidRPr="001D166E">
        <w:rPr>
          <w:rFonts w:ascii="Mako" w:eastAsia="Lato Thin" w:hAnsi="Mako"/>
          <w:bCs/>
          <w:color w:val="212934"/>
        </w:rPr>
        <w:t>Sponsoring</w:t>
      </w:r>
    </w:p>
    <w:p w14:paraId="4FDA6179" w14:textId="77777777" w:rsidR="007A6571" w:rsidRPr="001D166E" w:rsidRDefault="007A6571" w:rsidP="007A6571">
      <w:pPr>
        <w:numPr>
          <w:ilvl w:val="0"/>
          <w:numId w:val="16"/>
        </w:numPr>
        <w:rPr>
          <w:rFonts w:ascii="Mako" w:hAnsi="Mako"/>
          <w:bCs/>
          <w:color w:val="212934"/>
        </w:rPr>
      </w:pPr>
      <w:r w:rsidRPr="001D166E">
        <w:rPr>
          <w:rFonts w:ascii="Mako" w:eastAsia="Lato Thin" w:hAnsi="Mako"/>
          <w:bCs/>
          <w:color w:val="212934"/>
        </w:rPr>
        <w:t>Versiering voor feestdagen</w:t>
      </w:r>
    </w:p>
    <w:p w14:paraId="07DA3F05" w14:textId="77777777" w:rsidR="007A6571" w:rsidRPr="001D166E" w:rsidRDefault="007A6571" w:rsidP="007A6571">
      <w:pPr>
        <w:numPr>
          <w:ilvl w:val="0"/>
          <w:numId w:val="16"/>
        </w:numPr>
        <w:rPr>
          <w:rFonts w:ascii="Mako" w:hAnsi="Mako"/>
          <w:bCs/>
          <w:color w:val="212934"/>
        </w:rPr>
      </w:pPr>
      <w:r w:rsidRPr="001D166E">
        <w:rPr>
          <w:rFonts w:ascii="Mako" w:eastAsia="Lato Thin" w:hAnsi="Mako"/>
          <w:bCs/>
          <w:color w:val="212934"/>
        </w:rPr>
        <w:t>Vergadering lokale ondernemersvereniging</w:t>
      </w:r>
    </w:p>
    <w:p w14:paraId="5AB0510C" w14:textId="77777777" w:rsidR="007A6571" w:rsidRPr="001D166E" w:rsidRDefault="007A6571" w:rsidP="007A6571">
      <w:pPr>
        <w:numPr>
          <w:ilvl w:val="0"/>
          <w:numId w:val="16"/>
        </w:numPr>
        <w:rPr>
          <w:rFonts w:ascii="Mako" w:hAnsi="Mako"/>
          <w:bCs/>
          <w:color w:val="212934"/>
        </w:rPr>
      </w:pPr>
      <w:r w:rsidRPr="001D166E">
        <w:rPr>
          <w:rFonts w:ascii="Mako" w:eastAsia="Lato Thin" w:hAnsi="Mako"/>
          <w:bCs/>
          <w:color w:val="212934"/>
        </w:rPr>
        <w:t>Speciale koop(zon)dagen met lokale activiteiten</w:t>
      </w:r>
    </w:p>
    <w:p w14:paraId="392215F9" w14:textId="77777777" w:rsidR="007A6571" w:rsidRPr="001D166E" w:rsidRDefault="007A6571" w:rsidP="007A6571">
      <w:pPr>
        <w:numPr>
          <w:ilvl w:val="0"/>
          <w:numId w:val="16"/>
        </w:numPr>
        <w:rPr>
          <w:rFonts w:ascii="Mako" w:hAnsi="Mako"/>
          <w:bCs/>
          <w:color w:val="212934"/>
        </w:rPr>
      </w:pPr>
      <w:r w:rsidRPr="001D166E">
        <w:rPr>
          <w:rFonts w:ascii="Mako" w:eastAsia="Lato Thin" w:hAnsi="Mako"/>
          <w:bCs/>
          <w:color w:val="212934"/>
        </w:rPr>
        <w:t>Onderhouden van de winkelstraat</w:t>
      </w:r>
    </w:p>
    <w:p w14:paraId="6BB1B869" w14:textId="77777777" w:rsidR="007A6571" w:rsidRPr="001D166E" w:rsidRDefault="007A6571" w:rsidP="007A6571">
      <w:pPr>
        <w:numPr>
          <w:ilvl w:val="0"/>
          <w:numId w:val="16"/>
        </w:numPr>
        <w:rPr>
          <w:rFonts w:ascii="Mako" w:hAnsi="Mako"/>
          <w:bCs/>
          <w:color w:val="212934"/>
        </w:rPr>
      </w:pPr>
      <w:r w:rsidRPr="001D166E">
        <w:rPr>
          <w:rFonts w:ascii="Mako" w:eastAsia="Lato Thin" w:hAnsi="Mako"/>
          <w:bCs/>
          <w:color w:val="212934"/>
        </w:rPr>
        <w:t>Bezoekje van de centrummanager</w:t>
      </w:r>
    </w:p>
    <w:p w14:paraId="1BFC94E0" w14:textId="77777777" w:rsidR="007A6571" w:rsidRPr="001D166E" w:rsidRDefault="007A6571" w:rsidP="007A6571">
      <w:pPr>
        <w:numPr>
          <w:ilvl w:val="0"/>
          <w:numId w:val="16"/>
        </w:numPr>
        <w:rPr>
          <w:rFonts w:ascii="Mako" w:hAnsi="Mako"/>
          <w:bCs/>
          <w:color w:val="212934"/>
        </w:rPr>
      </w:pPr>
      <w:r w:rsidRPr="001D166E">
        <w:rPr>
          <w:rFonts w:ascii="Mako" w:eastAsia="Lato Thin" w:hAnsi="Mako"/>
          <w:bCs/>
          <w:color w:val="212934"/>
        </w:rPr>
        <w:t>Donatie aan lokale goede doelen</w:t>
      </w:r>
    </w:p>
    <w:p w14:paraId="43E80B40" w14:textId="77777777" w:rsidR="007A6571" w:rsidRPr="001D166E" w:rsidRDefault="007A6571" w:rsidP="007A6571">
      <w:pPr>
        <w:numPr>
          <w:ilvl w:val="0"/>
          <w:numId w:val="16"/>
        </w:numPr>
        <w:rPr>
          <w:rFonts w:ascii="Mako" w:hAnsi="Mako"/>
          <w:bCs/>
          <w:color w:val="212934"/>
        </w:rPr>
      </w:pPr>
      <w:r w:rsidRPr="001D166E">
        <w:rPr>
          <w:rFonts w:ascii="Mako" w:eastAsia="Lato Thin" w:hAnsi="Mako"/>
          <w:bCs/>
          <w:color w:val="212934"/>
        </w:rPr>
        <w:t>Actie met scholen, studenten of lokale personen</w:t>
      </w:r>
    </w:p>
    <w:p w14:paraId="0F86AA6D" w14:textId="77777777" w:rsidR="007A6571" w:rsidRPr="001D166E" w:rsidRDefault="007A6571" w:rsidP="007A6571">
      <w:pPr>
        <w:rPr>
          <w:rFonts w:ascii="Mako" w:hAnsi="Mako"/>
          <w:bCs/>
          <w:color w:val="212934"/>
        </w:rPr>
      </w:pPr>
    </w:p>
    <w:p w14:paraId="06A7F7CE" w14:textId="36A41AED" w:rsidR="00646608" w:rsidRPr="001D166E" w:rsidRDefault="00646608" w:rsidP="00646608">
      <w:pPr>
        <w:rPr>
          <w:rFonts w:ascii="Mako" w:hAnsi="Mako"/>
          <w:bCs/>
          <w:color w:val="212934"/>
        </w:rPr>
      </w:pPr>
    </w:p>
    <w:p w14:paraId="1BA6D25D" w14:textId="1F527715" w:rsidR="007A6571" w:rsidRPr="001D166E" w:rsidRDefault="007A6571" w:rsidP="007A6571">
      <w:pPr>
        <w:rPr>
          <w:rFonts w:ascii="Mako" w:hAnsi="Mako"/>
          <w:b/>
          <w:color w:val="212934"/>
        </w:rPr>
      </w:pPr>
      <w:r w:rsidRPr="001D166E">
        <w:rPr>
          <w:rFonts w:ascii="Mako" w:hAnsi="Mako"/>
          <w:b/>
          <w:color w:val="212934"/>
        </w:rPr>
        <w:t xml:space="preserve">ZATERDAG </w:t>
      </w:r>
      <w:r w:rsidR="002967BD">
        <w:rPr>
          <w:rFonts w:ascii="Mako" w:hAnsi="Mako"/>
          <w:b/>
          <w:color w:val="212934"/>
        </w:rPr>
        <w:t>2</w:t>
      </w:r>
      <w:r w:rsidR="009C7F9F">
        <w:rPr>
          <w:rFonts w:ascii="Mako" w:hAnsi="Mako"/>
          <w:b/>
          <w:color w:val="212934"/>
        </w:rPr>
        <w:t>5</w:t>
      </w:r>
      <w:r w:rsidR="002967BD">
        <w:rPr>
          <w:rFonts w:ascii="Mako" w:hAnsi="Mako"/>
          <w:b/>
          <w:color w:val="212934"/>
        </w:rPr>
        <w:t xml:space="preserve"> APRIL</w:t>
      </w:r>
    </w:p>
    <w:p w14:paraId="50A9C2E6" w14:textId="77777777" w:rsidR="007A6571" w:rsidRPr="001D166E" w:rsidRDefault="007A6571" w:rsidP="00646608">
      <w:pPr>
        <w:rPr>
          <w:rFonts w:ascii="Mako" w:hAnsi="Mako"/>
          <w:bCs/>
          <w:color w:val="212934"/>
        </w:rPr>
      </w:pPr>
    </w:p>
    <w:p w14:paraId="74DA5780" w14:textId="2603A656" w:rsidR="00646608" w:rsidRPr="001D166E" w:rsidRDefault="00646608" w:rsidP="00646608">
      <w:pPr>
        <w:rPr>
          <w:rFonts w:ascii="Mako" w:hAnsi="Mako"/>
          <w:bCs/>
          <w:color w:val="212934"/>
        </w:rPr>
      </w:pPr>
      <w:r w:rsidRPr="001D166E">
        <w:rPr>
          <w:rFonts w:ascii="Mako" w:hAnsi="Mako"/>
          <w:b/>
          <w:bCs/>
          <w:color w:val="212934"/>
        </w:rPr>
        <w:t>Social media</w:t>
      </w:r>
    </w:p>
    <w:p w14:paraId="276A92C1" w14:textId="727C500E" w:rsidR="007A6571" w:rsidRPr="001D166E" w:rsidRDefault="007A6571" w:rsidP="007A6571">
      <w:pPr>
        <w:rPr>
          <w:rFonts w:ascii="Mako" w:hAnsi="Mako"/>
          <w:bCs/>
          <w:color w:val="212934"/>
        </w:rPr>
      </w:pPr>
      <w:r w:rsidRPr="001D166E">
        <w:rPr>
          <w:rFonts w:ascii="Mako" w:hAnsi="Mako"/>
          <w:bCs/>
          <w:color w:val="212934"/>
        </w:rPr>
        <w:t>Plaats een bericht waarin je iets van jezelf laat zien (want consumenten kopen onder ander</w:t>
      </w:r>
      <w:r w:rsidR="008A1982" w:rsidRPr="001D166E">
        <w:rPr>
          <w:rFonts w:ascii="Mako" w:hAnsi="Mako"/>
          <w:bCs/>
          <w:color w:val="212934"/>
        </w:rPr>
        <w:t>e</w:t>
      </w:r>
      <w:r w:rsidRPr="001D166E">
        <w:rPr>
          <w:rFonts w:ascii="Mako" w:hAnsi="Mako"/>
          <w:bCs/>
          <w:color w:val="212934"/>
        </w:rPr>
        <w:t xml:space="preserve"> lokaal vanwege de band die ze met jou en/of je team voelen!). Plaats een bijpassende foto van jezelf bij je bericht. Je kan bijvoorbeeld een bericht plaatsen over:</w:t>
      </w:r>
    </w:p>
    <w:p w14:paraId="3E4F4FB7" w14:textId="03B1E432" w:rsidR="007A6571" w:rsidRPr="001D166E" w:rsidRDefault="007A6571" w:rsidP="007A6571">
      <w:pPr>
        <w:rPr>
          <w:rFonts w:ascii="Mako" w:hAnsi="Mako"/>
          <w:bCs/>
          <w:color w:val="212934"/>
        </w:rPr>
      </w:pPr>
    </w:p>
    <w:p w14:paraId="432F89F4" w14:textId="3CF83963" w:rsidR="002967BD" w:rsidRPr="002967BD" w:rsidRDefault="002967BD" w:rsidP="007A6571">
      <w:pPr>
        <w:numPr>
          <w:ilvl w:val="0"/>
          <w:numId w:val="17"/>
        </w:numPr>
        <w:rPr>
          <w:rFonts w:ascii="Mako" w:hAnsi="Mako"/>
          <w:bCs/>
          <w:color w:val="212934"/>
        </w:rPr>
      </w:pPr>
      <w:r>
        <w:rPr>
          <w:rFonts w:ascii="Mako" w:hAnsi="Mako"/>
          <w:bCs/>
          <w:color w:val="212934"/>
        </w:rPr>
        <w:t>Lokale Koningsdag-activiteit die je bezoekt</w:t>
      </w:r>
    </w:p>
    <w:p w14:paraId="15857308" w14:textId="2395C190"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Jouw verhaal</w:t>
      </w:r>
    </w:p>
    <w:p w14:paraId="3B9AA9F0"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Jij aan het werk</w:t>
      </w:r>
    </w:p>
    <w:p w14:paraId="37762039"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Wie ben je?</w:t>
      </w:r>
    </w:p>
    <w:p w14:paraId="49BF01D9"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Wat vind je leuk aan je werk?</w:t>
      </w:r>
    </w:p>
    <w:p w14:paraId="3FB6C530"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Deel een idee</w:t>
      </w:r>
    </w:p>
    <w:p w14:paraId="61B796BB"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Laat je werk(plek) zien</w:t>
      </w:r>
    </w:p>
    <w:p w14:paraId="5B1E6B09"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 xml:space="preserve">Hoe heb je ondernemen geleerd? </w:t>
      </w:r>
    </w:p>
    <w:p w14:paraId="38FD0FB6"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Waar ben je nu mee bezig?</w:t>
      </w:r>
    </w:p>
    <w:p w14:paraId="5F5091FB"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#workhardplayharder</w:t>
      </w:r>
    </w:p>
    <w:p w14:paraId="30FD345C"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Waar ben je trots op?</w:t>
      </w:r>
    </w:p>
    <w:p w14:paraId="7CCE6FA8"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Waar ben je heel goed in?</w:t>
      </w:r>
    </w:p>
    <w:p w14:paraId="169E6FC1" w14:textId="4DED1CF4" w:rsidR="007A6571" w:rsidRPr="001D166E" w:rsidRDefault="00A76467" w:rsidP="007A6571">
      <w:pPr>
        <w:numPr>
          <w:ilvl w:val="0"/>
          <w:numId w:val="17"/>
        </w:numPr>
        <w:rPr>
          <w:rFonts w:ascii="Mako" w:hAnsi="Mako"/>
          <w:bCs/>
          <w:color w:val="212934"/>
        </w:rPr>
      </w:pPr>
      <w:r w:rsidRPr="001D166E">
        <w:rPr>
          <w:rFonts w:ascii="Mako" w:eastAsia="Lato Thin" w:hAnsi="Mako"/>
          <w:bCs/>
          <w:color w:val="212934"/>
        </w:rPr>
        <w:t>E</w:t>
      </w:r>
      <w:r w:rsidR="007A6571" w:rsidRPr="001D166E">
        <w:rPr>
          <w:rFonts w:ascii="Mako" w:eastAsia="Lato Thin" w:hAnsi="Mako"/>
          <w:bCs/>
          <w:color w:val="212934"/>
        </w:rPr>
        <w:t>en persoonlijke verandering</w:t>
      </w:r>
    </w:p>
    <w:p w14:paraId="5731EBFF"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 xml:space="preserve">Jouw tools (kan ook je toonbank zijn) </w:t>
      </w:r>
    </w:p>
    <w:p w14:paraId="313767E9" w14:textId="1C7C9270" w:rsidR="007A6571" w:rsidRPr="001D166E" w:rsidRDefault="00A76467" w:rsidP="007A6571">
      <w:pPr>
        <w:numPr>
          <w:ilvl w:val="0"/>
          <w:numId w:val="17"/>
        </w:numPr>
        <w:rPr>
          <w:rFonts w:ascii="Mako" w:hAnsi="Mako"/>
          <w:bCs/>
          <w:color w:val="212934"/>
        </w:rPr>
      </w:pPr>
      <w:r w:rsidRPr="001D166E">
        <w:rPr>
          <w:rFonts w:ascii="Mako" w:eastAsia="Lato Thin" w:hAnsi="Mako"/>
          <w:bCs/>
          <w:color w:val="212934"/>
        </w:rPr>
        <w:t>H</w:t>
      </w:r>
      <w:r w:rsidR="007A6571" w:rsidRPr="001D166E">
        <w:rPr>
          <w:rFonts w:ascii="Mako" w:eastAsia="Lato Thin" w:hAnsi="Mako"/>
          <w:bCs/>
          <w:color w:val="212934"/>
        </w:rPr>
        <w:t>et proces van je onderneming</w:t>
      </w:r>
    </w:p>
    <w:p w14:paraId="359A1A0E"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Jouw toekomstdroom</w:t>
      </w:r>
    </w:p>
    <w:p w14:paraId="73E65EB4" w14:textId="77777777" w:rsidR="007A6571" w:rsidRPr="001D166E" w:rsidRDefault="007A6571" w:rsidP="007A6571">
      <w:pPr>
        <w:numPr>
          <w:ilvl w:val="0"/>
          <w:numId w:val="17"/>
        </w:numPr>
        <w:rPr>
          <w:rFonts w:ascii="Mako" w:hAnsi="Mako"/>
          <w:bCs/>
          <w:color w:val="212934"/>
        </w:rPr>
      </w:pPr>
      <w:r w:rsidRPr="001D166E">
        <w:rPr>
          <w:rFonts w:ascii="Mako" w:eastAsia="Lato Thin" w:hAnsi="Mako"/>
          <w:bCs/>
          <w:color w:val="212934"/>
        </w:rPr>
        <w:t>Planning</w:t>
      </w:r>
    </w:p>
    <w:p w14:paraId="6457998E" w14:textId="77777777" w:rsidR="00646608" w:rsidRPr="001D166E" w:rsidRDefault="00646608" w:rsidP="00646608">
      <w:pPr>
        <w:rPr>
          <w:rFonts w:ascii="Mako" w:hAnsi="Mako"/>
          <w:bCs/>
          <w:color w:val="212934"/>
        </w:rPr>
      </w:pPr>
    </w:p>
    <w:p w14:paraId="0FAABAD9" w14:textId="337A7F64" w:rsidR="00646608" w:rsidRPr="001D166E" w:rsidRDefault="00646608" w:rsidP="00646608">
      <w:pPr>
        <w:rPr>
          <w:rFonts w:ascii="Mako" w:hAnsi="Mako"/>
          <w:bCs/>
          <w:color w:val="212934"/>
        </w:rPr>
      </w:pPr>
    </w:p>
    <w:p w14:paraId="33C7DEE7" w14:textId="77777777" w:rsidR="00B44C31" w:rsidRDefault="00B44C31" w:rsidP="007A6571">
      <w:pPr>
        <w:rPr>
          <w:rFonts w:ascii="Mako" w:hAnsi="Mako"/>
          <w:b/>
          <w:color w:val="212934"/>
        </w:rPr>
      </w:pPr>
    </w:p>
    <w:p w14:paraId="6FE9573D" w14:textId="0E5824D4" w:rsidR="007A6571" w:rsidRPr="001D166E" w:rsidRDefault="007A6571" w:rsidP="007A6571">
      <w:pPr>
        <w:rPr>
          <w:rFonts w:ascii="Mako" w:hAnsi="Mako"/>
          <w:b/>
          <w:color w:val="212934"/>
        </w:rPr>
      </w:pPr>
      <w:r w:rsidRPr="001D166E">
        <w:rPr>
          <w:rFonts w:ascii="Mako" w:hAnsi="Mako"/>
          <w:b/>
          <w:color w:val="212934"/>
        </w:rPr>
        <w:t xml:space="preserve">ZONDAG </w:t>
      </w:r>
      <w:r w:rsidR="002967BD">
        <w:rPr>
          <w:rFonts w:ascii="Mako" w:hAnsi="Mako"/>
          <w:b/>
          <w:color w:val="212934"/>
        </w:rPr>
        <w:t>2</w:t>
      </w:r>
      <w:r w:rsidR="009C7F9F">
        <w:rPr>
          <w:rFonts w:ascii="Mako" w:hAnsi="Mako"/>
          <w:b/>
          <w:color w:val="212934"/>
        </w:rPr>
        <w:t>6</w:t>
      </w:r>
      <w:r w:rsidR="002967BD">
        <w:rPr>
          <w:rFonts w:ascii="Mako" w:hAnsi="Mako"/>
          <w:b/>
          <w:color w:val="212934"/>
        </w:rPr>
        <w:t xml:space="preserve"> APRIL</w:t>
      </w:r>
    </w:p>
    <w:p w14:paraId="002D2889" w14:textId="5F78CFFB" w:rsidR="004479F7" w:rsidRPr="001D166E" w:rsidRDefault="004479F7" w:rsidP="007A6571">
      <w:pPr>
        <w:rPr>
          <w:rFonts w:ascii="Mako" w:hAnsi="Mako"/>
          <w:b/>
          <w:color w:val="212934"/>
        </w:rPr>
      </w:pPr>
    </w:p>
    <w:p w14:paraId="38CFC393" w14:textId="2F637B41" w:rsidR="004479F7" w:rsidRPr="001D166E" w:rsidRDefault="004479F7" w:rsidP="007A6571">
      <w:pPr>
        <w:rPr>
          <w:rFonts w:ascii="Mako" w:hAnsi="Mako"/>
          <w:bCs/>
          <w:color w:val="212934"/>
        </w:rPr>
      </w:pPr>
      <w:r w:rsidRPr="001D166E">
        <w:rPr>
          <w:rFonts w:ascii="Mako" w:hAnsi="Mako"/>
          <w:b/>
          <w:bCs/>
          <w:color w:val="212934"/>
        </w:rPr>
        <w:t>Social media</w:t>
      </w:r>
    </w:p>
    <w:p w14:paraId="5ABFAA5B" w14:textId="05F74844" w:rsidR="007A6571" w:rsidRPr="001D166E" w:rsidRDefault="007A6571" w:rsidP="007A6571">
      <w:pPr>
        <w:rPr>
          <w:rFonts w:ascii="Mako" w:hAnsi="Mako"/>
          <w:bCs/>
          <w:color w:val="212934"/>
        </w:rPr>
      </w:pPr>
      <w:r w:rsidRPr="001D166E">
        <w:rPr>
          <w:rFonts w:ascii="Mako" w:hAnsi="Mako"/>
          <w:bCs/>
          <w:color w:val="212934"/>
        </w:rPr>
        <w:t>Plaats een bericht met een foto van een van je producten op een mooie lokale plek. In de begeleidende tekst vertel je wat meer over het product, en over de lokale plek die te zien is op je foto.</w:t>
      </w:r>
    </w:p>
    <w:p w14:paraId="23CEDDA4" w14:textId="77777777" w:rsidR="00646608" w:rsidRPr="001D166E" w:rsidRDefault="00646608" w:rsidP="00646608">
      <w:pPr>
        <w:rPr>
          <w:rFonts w:ascii="Mako" w:hAnsi="Mako"/>
          <w:bCs/>
          <w:color w:val="212934"/>
        </w:rPr>
      </w:pPr>
    </w:p>
    <w:p w14:paraId="5219A901" w14:textId="77777777" w:rsidR="00646608" w:rsidRPr="001D166E" w:rsidRDefault="00646608" w:rsidP="00646608">
      <w:pPr>
        <w:rPr>
          <w:rFonts w:ascii="Mako" w:hAnsi="Mako"/>
          <w:bCs/>
          <w:color w:val="212934"/>
        </w:rPr>
      </w:pPr>
    </w:p>
    <w:p w14:paraId="43D25BD9" w14:textId="66899CC0" w:rsidR="00C973AC" w:rsidRDefault="00C973AC">
      <w:pPr>
        <w:rPr>
          <w:rFonts w:ascii="Mako" w:hAnsi="Mako"/>
          <w:b/>
          <w:color w:val="212934"/>
        </w:rPr>
      </w:pPr>
    </w:p>
    <w:p w14:paraId="75B54C3B" w14:textId="1B2B9BA9" w:rsidR="004479F7" w:rsidRPr="00C973AC" w:rsidRDefault="004479F7" w:rsidP="00C973AC">
      <w:pPr>
        <w:jc w:val="center"/>
        <w:rPr>
          <w:rFonts w:ascii="Mako" w:hAnsi="Mako"/>
          <w:b/>
          <w:color w:val="212934"/>
          <w:sz w:val="72"/>
          <w:szCs w:val="72"/>
        </w:rPr>
      </w:pPr>
      <w:r w:rsidRPr="00C973AC">
        <w:rPr>
          <w:rFonts w:ascii="Mako" w:hAnsi="Mako"/>
          <w:b/>
          <w:color w:val="212934"/>
          <w:sz w:val="72"/>
          <w:szCs w:val="72"/>
        </w:rPr>
        <w:t>WEEK 1</w:t>
      </w:r>
      <w:r w:rsidR="002967BD">
        <w:rPr>
          <w:rFonts w:ascii="Mako" w:hAnsi="Mako"/>
          <w:b/>
          <w:color w:val="212934"/>
          <w:sz w:val="72"/>
          <w:szCs w:val="72"/>
        </w:rPr>
        <w:t>8</w:t>
      </w:r>
    </w:p>
    <w:p w14:paraId="473A74AF" w14:textId="548A67B8" w:rsidR="004479F7" w:rsidRPr="00C973AC" w:rsidRDefault="004479F7" w:rsidP="00C973AC">
      <w:pPr>
        <w:jc w:val="center"/>
        <w:rPr>
          <w:rFonts w:ascii="Mako" w:hAnsi="Mako"/>
          <w:b/>
          <w:color w:val="212934"/>
          <w:sz w:val="28"/>
          <w:szCs w:val="28"/>
        </w:rPr>
      </w:pPr>
      <w:r w:rsidRPr="00C973AC">
        <w:rPr>
          <w:rFonts w:ascii="Mako" w:hAnsi="Mako"/>
          <w:b/>
          <w:color w:val="212934"/>
          <w:sz w:val="28"/>
          <w:szCs w:val="28"/>
        </w:rPr>
        <w:t>1 WEEK VOOR ‘WEEK VAN DE STENEN WINKEL’</w:t>
      </w:r>
    </w:p>
    <w:p w14:paraId="289B4427" w14:textId="77777777" w:rsidR="004479F7" w:rsidRPr="001D166E" w:rsidRDefault="004479F7" w:rsidP="004479F7">
      <w:pPr>
        <w:rPr>
          <w:rFonts w:ascii="Mako" w:hAnsi="Mako"/>
          <w:b/>
          <w:color w:val="212934"/>
        </w:rPr>
      </w:pPr>
    </w:p>
    <w:p w14:paraId="1098DE56" w14:textId="78F2AC30" w:rsidR="004479F7" w:rsidRPr="001D166E" w:rsidRDefault="004479F7" w:rsidP="004479F7">
      <w:pPr>
        <w:rPr>
          <w:rFonts w:ascii="Mako" w:hAnsi="Mako"/>
          <w:bCs/>
          <w:color w:val="212934"/>
        </w:rPr>
      </w:pPr>
      <w:r w:rsidRPr="001D166E">
        <w:rPr>
          <w:rFonts w:ascii="Mako" w:hAnsi="Mako"/>
          <w:bCs/>
          <w:color w:val="212934"/>
        </w:rPr>
        <w:t xml:space="preserve">Deze week doe je een ‘countdown’ naar de ‘Week van de Stenen Winkel’ op je </w:t>
      </w:r>
      <w:proofErr w:type="spellStart"/>
      <w:r w:rsidRPr="001D166E">
        <w:rPr>
          <w:rFonts w:ascii="Mako" w:hAnsi="Mako"/>
          <w:bCs/>
          <w:color w:val="212934"/>
        </w:rPr>
        <w:t>socialmedia</w:t>
      </w:r>
      <w:proofErr w:type="spellEnd"/>
      <w:r w:rsidR="008A1982" w:rsidRPr="001D166E">
        <w:rPr>
          <w:rFonts w:ascii="Mako" w:hAnsi="Mako"/>
          <w:bCs/>
          <w:color w:val="212934"/>
        </w:rPr>
        <w:t>-</w:t>
      </w:r>
      <w:r w:rsidRPr="001D166E">
        <w:rPr>
          <w:rFonts w:ascii="Mako" w:hAnsi="Mako"/>
          <w:bCs/>
          <w:color w:val="212934"/>
        </w:rPr>
        <w:t xml:space="preserve">kanalen. Iedere dag plaats je een bericht </w:t>
      </w:r>
      <w:r w:rsidR="008A1982" w:rsidRPr="001D166E">
        <w:rPr>
          <w:rFonts w:ascii="Mako" w:hAnsi="Mako"/>
          <w:bCs/>
          <w:color w:val="212934"/>
        </w:rPr>
        <w:t xml:space="preserve">over </w:t>
      </w:r>
      <w:r w:rsidRPr="001D166E">
        <w:rPr>
          <w:rFonts w:ascii="Mako" w:hAnsi="Mako"/>
          <w:bCs/>
          <w:color w:val="212934"/>
        </w:rPr>
        <w:t xml:space="preserve">hoeveel dagen het nog duurt tot de ‘Week van de Stenen Winkel’ en je vertelt in je bericht iets over wat er die week te doen is op jouw winkelvloer en </w:t>
      </w:r>
      <w:r w:rsidR="008A1982" w:rsidRPr="001D166E">
        <w:rPr>
          <w:rFonts w:ascii="Mako" w:hAnsi="Mako"/>
          <w:bCs/>
          <w:color w:val="212934"/>
        </w:rPr>
        <w:t xml:space="preserve">over </w:t>
      </w:r>
      <w:r w:rsidRPr="001D166E">
        <w:rPr>
          <w:rFonts w:ascii="Mako" w:hAnsi="Mako"/>
          <w:bCs/>
          <w:color w:val="212934"/>
        </w:rPr>
        <w:t xml:space="preserve">het belang van lokaal kopen. Een countdown trekt vaak veel aandacht, </w:t>
      </w:r>
      <w:r w:rsidR="008A1982" w:rsidRPr="001D166E">
        <w:rPr>
          <w:rFonts w:ascii="Mako" w:hAnsi="Mako"/>
          <w:bCs/>
          <w:color w:val="212934"/>
        </w:rPr>
        <w:t xml:space="preserve">het </w:t>
      </w:r>
      <w:r w:rsidRPr="001D166E">
        <w:rPr>
          <w:rFonts w:ascii="Mako" w:hAnsi="Mako"/>
          <w:bCs/>
          <w:color w:val="212934"/>
        </w:rPr>
        <w:t xml:space="preserve">bouwt de spanning op naar volgende week en zet jouw klanten in de startblokken om vanaf </w:t>
      </w:r>
      <w:r w:rsidR="002967BD">
        <w:rPr>
          <w:rFonts w:ascii="Mako" w:hAnsi="Mako"/>
          <w:bCs/>
          <w:color w:val="212934"/>
        </w:rPr>
        <w:t>5</w:t>
      </w:r>
      <w:r w:rsidRPr="001D166E">
        <w:rPr>
          <w:rFonts w:ascii="Mako" w:hAnsi="Mako"/>
          <w:bCs/>
          <w:color w:val="212934"/>
        </w:rPr>
        <w:t xml:space="preserve"> mei in actie te komen voor jouw winkel. Deze week verstuur je ook vast een nieuwsbrief om de ‘Week van de Stenen Winkel’ aan te kondigen.</w:t>
      </w:r>
    </w:p>
    <w:p w14:paraId="3D756FB1" w14:textId="77777777" w:rsidR="00646608" w:rsidRPr="001D166E" w:rsidRDefault="00646608" w:rsidP="00646608">
      <w:pPr>
        <w:rPr>
          <w:rFonts w:ascii="Mako" w:hAnsi="Mako"/>
          <w:bCs/>
          <w:color w:val="212934"/>
        </w:rPr>
      </w:pPr>
    </w:p>
    <w:p w14:paraId="0EA16D0D" w14:textId="77777777" w:rsidR="00646608" w:rsidRPr="001D166E" w:rsidRDefault="00646608" w:rsidP="00646608">
      <w:pPr>
        <w:rPr>
          <w:rFonts w:ascii="Mako" w:hAnsi="Mako"/>
          <w:bCs/>
          <w:color w:val="212934"/>
        </w:rPr>
      </w:pPr>
    </w:p>
    <w:p w14:paraId="5691E559" w14:textId="263EA414" w:rsidR="007A6571" w:rsidRPr="001D166E" w:rsidRDefault="007A6571" w:rsidP="007A6571">
      <w:pPr>
        <w:rPr>
          <w:rFonts w:ascii="Mako" w:hAnsi="Mako"/>
          <w:b/>
          <w:color w:val="212934"/>
        </w:rPr>
      </w:pPr>
      <w:r w:rsidRPr="001D166E">
        <w:rPr>
          <w:rFonts w:ascii="Mako" w:hAnsi="Mako"/>
          <w:b/>
          <w:color w:val="212934"/>
        </w:rPr>
        <w:t xml:space="preserve">MAANDAG </w:t>
      </w:r>
      <w:r w:rsidR="002967BD">
        <w:rPr>
          <w:rFonts w:ascii="Mako" w:hAnsi="Mako"/>
          <w:b/>
          <w:color w:val="212934"/>
        </w:rPr>
        <w:t>2</w:t>
      </w:r>
      <w:r w:rsidR="009C7F9F">
        <w:rPr>
          <w:rFonts w:ascii="Mako" w:hAnsi="Mako"/>
          <w:b/>
          <w:color w:val="212934"/>
        </w:rPr>
        <w:t>7</w:t>
      </w:r>
      <w:r w:rsidR="002967BD">
        <w:rPr>
          <w:rFonts w:ascii="Mako" w:hAnsi="Mako"/>
          <w:b/>
          <w:color w:val="212934"/>
        </w:rPr>
        <w:t xml:space="preserve"> APRIL</w:t>
      </w:r>
    </w:p>
    <w:p w14:paraId="61E13FF2" w14:textId="77777777" w:rsidR="00646608" w:rsidRPr="001D166E" w:rsidRDefault="00646608" w:rsidP="00646608">
      <w:pPr>
        <w:rPr>
          <w:rFonts w:ascii="Mako" w:hAnsi="Mako"/>
          <w:bCs/>
          <w:color w:val="212934"/>
        </w:rPr>
      </w:pPr>
    </w:p>
    <w:p w14:paraId="195F17E9" w14:textId="33787DDE" w:rsidR="00646608" w:rsidRPr="001D166E" w:rsidRDefault="00646608" w:rsidP="00646608">
      <w:pPr>
        <w:rPr>
          <w:rFonts w:ascii="Mako" w:hAnsi="Mako"/>
          <w:bCs/>
          <w:color w:val="212934"/>
        </w:rPr>
      </w:pPr>
      <w:r w:rsidRPr="001D166E">
        <w:rPr>
          <w:rFonts w:ascii="Mako" w:hAnsi="Mako"/>
          <w:b/>
          <w:bCs/>
          <w:color w:val="212934"/>
        </w:rPr>
        <w:t>Social media</w:t>
      </w:r>
    </w:p>
    <w:p w14:paraId="0EBEE42C" w14:textId="6B3D42A2" w:rsidR="007B3218" w:rsidRPr="001D166E" w:rsidRDefault="007B3218" w:rsidP="00646608">
      <w:pPr>
        <w:rPr>
          <w:rFonts w:ascii="Mako" w:hAnsi="Mako"/>
          <w:bCs/>
          <w:color w:val="212934"/>
        </w:rPr>
      </w:pPr>
      <w:r w:rsidRPr="001D166E">
        <w:rPr>
          <w:rFonts w:ascii="Mako" w:hAnsi="Mako"/>
          <w:bCs/>
          <w:color w:val="212934"/>
        </w:rPr>
        <w:t xml:space="preserve">Plaats een bericht waarin je aankondigt dat over 7 dagen de ‘Week van de Stenen Winkel’ start. Gebruik hierbij </w:t>
      </w:r>
      <w:proofErr w:type="spellStart"/>
      <w:r w:rsidR="00B44C31">
        <w:rPr>
          <w:rFonts w:ascii="Mako" w:hAnsi="Mako"/>
          <w:bCs/>
          <w:color w:val="212934"/>
        </w:rPr>
        <w:t>socialmedia</w:t>
      </w:r>
      <w:proofErr w:type="spellEnd"/>
      <w:r w:rsidR="00B44C31">
        <w:rPr>
          <w:rFonts w:ascii="Mako" w:hAnsi="Mako"/>
          <w:bCs/>
          <w:color w:val="212934"/>
        </w:rPr>
        <w:t xml:space="preserve">-afbeelding </w:t>
      </w:r>
      <w:r w:rsidR="00B44C31" w:rsidRPr="00B44C31">
        <w:rPr>
          <w:rFonts w:ascii="Mako" w:hAnsi="Mako"/>
          <w:bCs/>
          <w:color w:val="212934"/>
        </w:rPr>
        <w:t>WVDSW-202</w:t>
      </w:r>
      <w:r w:rsidR="009C7F9F">
        <w:rPr>
          <w:rFonts w:ascii="Mako" w:hAnsi="Mako"/>
          <w:bCs/>
          <w:color w:val="212934"/>
        </w:rPr>
        <w:t>6</w:t>
      </w:r>
      <w:r w:rsidR="00B44C31" w:rsidRPr="00B44C31">
        <w:rPr>
          <w:rFonts w:ascii="Mako" w:hAnsi="Mako"/>
          <w:bCs/>
          <w:color w:val="212934"/>
        </w:rPr>
        <w:t>-5</w:t>
      </w:r>
      <w:r w:rsidRPr="001D166E">
        <w:rPr>
          <w:rFonts w:ascii="Mako" w:hAnsi="Mako"/>
          <w:bCs/>
          <w:color w:val="212934"/>
        </w:rPr>
        <w:t xml:space="preserve"> uit het </w:t>
      </w:r>
      <w:r w:rsidR="00C21A1F" w:rsidRPr="001D166E">
        <w:rPr>
          <w:rFonts w:ascii="Mako" w:hAnsi="Mako"/>
          <w:bCs/>
          <w:color w:val="212934"/>
        </w:rPr>
        <w:t>promo-pakket</w:t>
      </w:r>
      <w:r w:rsidRPr="001D166E">
        <w:rPr>
          <w:rFonts w:ascii="Mako" w:hAnsi="Mako"/>
          <w:bCs/>
          <w:color w:val="212934"/>
        </w:rPr>
        <w:t>.</w:t>
      </w:r>
    </w:p>
    <w:p w14:paraId="6D5239B5" w14:textId="77777777" w:rsidR="007B3218" w:rsidRPr="001D166E" w:rsidRDefault="007B3218" w:rsidP="00646608">
      <w:pPr>
        <w:rPr>
          <w:rFonts w:ascii="Mako" w:hAnsi="Mako"/>
          <w:bCs/>
          <w:color w:val="212934"/>
        </w:rPr>
      </w:pPr>
    </w:p>
    <w:p w14:paraId="54F7719F" w14:textId="46A42DF8" w:rsidR="00646608" w:rsidRPr="001D166E" w:rsidRDefault="00B97338" w:rsidP="00C973AC">
      <w:pPr>
        <w:ind w:left="708"/>
        <w:rPr>
          <w:rFonts w:ascii="Mako" w:hAnsi="Mako"/>
          <w:bCs/>
          <w:i/>
          <w:iCs/>
          <w:color w:val="212934"/>
        </w:rPr>
      </w:pPr>
      <w:r w:rsidRPr="001D166E">
        <w:rPr>
          <w:rFonts w:ascii="Mako" w:hAnsi="Mako"/>
          <w:bCs/>
          <w:i/>
          <w:iCs/>
          <w:color w:val="212934"/>
        </w:rPr>
        <w:t xml:space="preserve">Nog 7 dagen en dan is het zover: ‘Week van de Stenen Winkel!’ </w:t>
      </w:r>
    </w:p>
    <w:p w14:paraId="7AF2478A" w14:textId="3BAF6AE0" w:rsidR="00B97338" w:rsidRPr="001D166E" w:rsidRDefault="00B97338" w:rsidP="00C973AC">
      <w:pPr>
        <w:ind w:left="708"/>
        <w:rPr>
          <w:rFonts w:ascii="Mako" w:hAnsi="Mako"/>
          <w:bCs/>
          <w:i/>
          <w:iCs/>
          <w:color w:val="212934"/>
        </w:rPr>
      </w:pPr>
    </w:p>
    <w:p w14:paraId="2218623D" w14:textId="510B949A" w:rsidR="00B02099" w:rsidRPr="001D166E" w:rsidRDefault="00B97338" w:rsidP="00C973AC">
      <w:pPr>
        <w:ind w:left="708"/>
        <w:rPr>
          <w:rFonts w:ascii="Mako" w:eastAsiaTheme="minorHAnsi" w:hAnsi="Mako"/>
          <w:bCs/>
          <w:i/>
          <w:iCs/>
          <w:color w:val="212934"/>
        </w:rPr>
      </w:pPr>
      <w:r w:rsidRPr="001D166E">
        <w:rPr>
          <w:rFonts w:ascii="Mako" w:hAnsi="Mako"/>
          <w:bCs/>
          <w:i/>
          <w:iCs/>
          <w:color w:val="212934"/>
        </w:rPr>
        <w:t xml:space="preserve">In deze week vragen we landelijk aandacht voor de kracht van lokale stenen winkels. </w:t>
      </w:r>
      <w:r w:rsidR="00B02099" w:rsidRPr="001D166E">
        <w:rPr>
          <w:rFonts w:ascii="Mako" w:eastAsiaTheme="minorHAnsi" w:hAnsi="Mako"/>
          <w:bCs/>
          <w:i/>
          <w:iCs/>
          <w:color w:val="212934"/>
        </w:rPr>
        <w:t>Winkelen met je favoriete shopmaatje, producten zien, proeven of aanraken, verrast worden door een goed advies... het kan allemaal in de winkels in jouw buurt. En volgende week vieren we dat samen met jou op de winkelvloer!</w:t>
      </w:r>
    </w:p>
    <w:p w14:paraId="34DB3551" w14:textId="58993CC4" w:rsidR="00B02099" w:rsidRPr="001D166E" w:rsidRDefault="00B02099" w:rsidP="00C973AC">
      <w:pPr>
        <w:ind w:left="708"/>
        <w:rPr>
          <w:rFonts w:ascii="Mako" w:eastAsiaTheme="minorHAnsi" w:hAnsi="Mako"/>
          <w:bCs/>
          <w:i/>
          <w:iCs/>
          <w:color w:val="212934"/>
        </w:rPr>
      </w:pPr>
    </w:p>
    <w:p w14:paraId="3DBA4FA8" w14:textId="27E9A3B0" w:rsidR="00B02099" w:rsidRPr="001D166E" w:rsidRDefault="00B02099" w:rsidP="00C973AC">
      <w:pPr>
        <w:ind w:left="708"/>
        <w:rPr>
          <w:rFonts w:ascii="Mako" w:eastAsiaTheme="minorHAnsi" w:hAnsi="Mako"/>
          <w:bCs/>
          <w:i/>
          <w:iCs/>
          <w:color w:val="212934"/>
        </w:rPr>
      </w:pPr>
      <w:r w:rsidRPr="001D166E">
        <w:rPr>
          <w:rFonts w:ascii="Mako" w:eastAsiaTheme="minorHAnsi" w:hAnsi="Mako"/>
          <w:bCs/>
          <w:i/>
          <w:iCs/>
          <w:color w:val="212934"/>
        </w:rPr>
        <w:t xml:space="preserve">Wat staat er </w:t>
      </w:r>
      <w:r w:rsidR="000428B9" w:rsidRPr="001D166E">
        <w:rPr>
          <w:rFonts w:ascii="Mako" w:eastAsiaTheme="minorHAnsi" w:hAnsi="Mako"/>
          <w:bCs/>
          <w:i/>
          <w:iCs/>
          <w:color w:val="212934"/>
        </w:rPr>
        <w:t>bij [naam winkel]</w:t>
      </w:r>
      <w:r w:rsidRPr="001D166E">
        <w:rPr>
          <w:rFonts w:ascii="Mako" w:eastAsiaTheme="minorHAnsi" w:hAnsi="Mako"/>
          <w:bCs/>
          <w:i/>
          <w:iCs/>
          <w:color w:val="212934"/>
        </w:rPr>
        <w:t xml:space="preserve"> gepland van maandag</w:t>
      </w:r>
      <w:r w:rsidR="002967BD">
        <w:rPr>
          <w:rFonts w:ascii="Mako" w:eastAsiaTheme="minorHAnsi" w:hAnsi="Mako"/>
          <w:bCs/>
          <w:i/>
          <w:iCs/>
          <w:color w:val="212934"/>
        </w:rPr>
        <w:t xml:space="preserve"> </w:t>
      </w:r>
      <w:r w:rsidR="009C7F9F">
        <w:rPr>
          <w:rFonts w:ascii="Mako" w:eastAsiaTheme="minorHAnsi" w:hAnsi="Mako"/>
          <w:bCs/>
          <w:i/>
          <w:iCs/>
          <w:color w:val="212934"/>
        </w:rPr>
        <w:t>4</w:t>
      </w:r>
      <w:r w:rsidRPr="001D166E">
        <w:rPr>
          <w:rFonts w:ascii="Mako" w:eastAsiaTheme="minorHAnsi" w:hAnsi="Mako"/>
          <w:bCs/>
          <w:i/>
          <w:iCs/>
          <w:color w:val="212934"/>
        </w:rPr>
        <w:t xml:space="preserve"> mei tot en met zondag 1</w:t>
      </w:r>
      <w:r w:rsidR="009C7F9F">
        <w:rPr>
          <w:rFonts w:ascii="Mako" w:eastAsiaTheme="minorHAnsi" w:hAnsi="Mako"/>
          <w:bCs/>
          <w:i/>
          <w:iCs/>
          <w:color w:val="212934"/>
        </w:rPr>
        <w:t>0</w:t>
      </w:r>
      <w:r w:rsidRPr="001D166E">
        <w:rPr>
          <w:rFonts w:ascii="Mako" w:eastAsiaTheme="minorHAnsi" w:hAnsi="Mako"/>
          <w:bCs/>
          <w:i/>
          <w:iCs/>
          <w:color w:val="212934"/>
        </w:rPr>
        <w:t xml:space="preserve"> mei? [Voeg hier in welke activiteiten er in jouw winkel plaatsvinden.]</w:t>
      </w:r>
    </w:p>
    <w:p w14:paraId="44F99129" w14:textId="35429A80" w:rsidR="00B02099" w:rsidRPr="001D166E" w:rsidRDefault="00B02099" w:rsidP="00C973AC">
      <w:pPr>
        <w:ind w:left="708"/>
        <w:rPr>
          <w:rFonts w:ascii="Mako" w:eastAsiaTheme="minorHAnsi" w:hAnsi="Mako"/>
          <w:bCs/>
          <w:i/>
          <w:iCs/>
          <w:color w:val="212934"/>
        </w:rPr>
      </w:pPr>
    </w:p>
    <w:p w14:paraId="5C999A90" w14:textId="4EE94E53" w:rsidR="00B02099" w:rsidRPr="001D166E" w:rsidRDefault="00B02099" w:rsidP="00C973AC">
      <w:pPr>
        <w:ind w:left="708"/>
        <w:rPr>
          <w:rFonts w:ascii="Mako" w:eastAsiaTheme="minorHAnsi" w:hAnsi="Mako"/>
          <w:bCs/>
          <w:i/>
          <w:iCs/>
          <w:color w:val="212934"/>
        </w:rPr>
      </w:pPr>
      <w:r w:rsidRPr="001D166E">
        <w:rPr>
          <w:rFonts w:ascii="Mako" w:eastAsiaTheme="minorHAnsi" w:hAnsi="Mako"/>
          <w:bCs/>
          <w:i/>
          <w:iCs/>
          <w:color w:val="212934"/>
        </w:rPr>
        <w:t xml:space="preserve">Zet dus vast in je agenda: </w:t>
      </w:r>
      <w:r w:rsidR="009C7F9F">
        <w:rPr>
          <w:rFonts w:ascii="Mako" w:eastAsiaTheme="minorHAnsi" w:hAnsi="Mako"/>
          <w:bCs/>
          <w:i/>
          <w:iCs/>
          <w:color w:val="212934"/>
        </w:rPr>
        <w:t>4</w:t>
      </w:r>
      <w:r w:rsidRPr="001D166E">
        <w:rPr>
          <w:rFonts w:ascii="Mako" w:eastAsiaTheme="minorHAnsi" w:hAnsi="Mako"/>
          <w:bCs/>
          <w:i/>
          <w:iCs/>
          <w:color w:val="212934"/>
        </w:rPr>
        <w:t xml:space="preserve"> tot en met 1</w:t>
      </w:r>
      <w:r w:rsidR="009C7F9F">
        <w:rPr>
          <w:rFonts w:ascii="Mako" w:eastAsiaTheme="minorHAnsi" w:hAnsi="Mako"/>
          <w:bCs/>
          <w:i/>
          <w:iCs/>
          <w:color w:val="212934"/>
        </w:rPr>
        <w:t>0</w:t>
      </w:r>
      <w:r w:rsidRPr="001D166E">
        <w:rPr>
          <w:rFonts w:ascii="Mako" w:eastAsiaTheme="minorHAnsi" w:hAnsi="Mako"/>
          <w:bCs/>
          <w:i/>
          <w:iCs/>
          <w:color w:val="212934"/>
        </w:rPr>
        <w:t xml:space="preserve"> mei – Week van de Stenen Winkel! </w:t>
      </w:r>
    </w:p>
    <w:p w14:paraId="136E32C4" w14:textId="77777777" w:rsidR="00B02099" w:rsidRPr="001D166E" w:rsidRDefault="00B02099" w:rsidP="00C973AC">
      <w:pPr>
        <w:ind w:left="708"/>
        <w:rPr>
          <w:rFonts w:ascii="Mako" w:eastAsiaTheme="minorHAnsi" w:hAnsi="Mako"/>
          <w:bCs/>
          <w:i/>
          <w:iCs/>
          <w:color w:val="212934"/>
        </w:rPr>
      </w:pPr>
    </w:p>
    <w:p w14:paraId="572DFAB6" w14:textId="734059A4" w:rsidR="00B02099" w:rsidRPr="001D166E" w:rsidRDefault="00B02099" w:rsidP="00C973AC">
      <w:pPr>
        <w:ind w:left="708"/>
        <w:rPr>
          <w:rFonts w:ascii="Mako" w:eastAsiaTheme="minorHAnsi" w:hAnsi="Mako"/>
          <w:bCs/>
          <w:i/>
          <w:iCs/>
          <w:color w:val="212934"/>
        </w:rPr>
      </w:pPr>
      <w:r w:rsidRPr="001D166E">
        <w:rPr>
          <w:rFonts w:ascii="Mako" w:eastAsiaTheme="minorHAnsi" w:hAnsi="Mako"/>
          <w:bCs/>
          <w:i/>
          <w:iCs/>
          <w:color w:val="212934"/>
        </w:rPr>
        <w:t xml:space="preserve">(Wil je meer weten over dit initiatief, ga dan naar </w:t>
      </w:r>
      <w:hyperlink r:id="rId8" w:history="1">
        <w:r w:rsidRPr="001D166E">
          <w:rPr>
            <w:rStyle w:val="Hyperlink"/>
            <w:rFonts w:ascii="Mako" w:eastAsiaTheme="minorHAnsi" w:hAnsi="Mako"/>
            <w:bCs/>
            <w:i/>
            <w:iCs/>
            <w:color w:val="212934"/>
          </w:rPr>
          <w:t>https://weekvandestenenwinkel.com</w:t>
        </w:r>
      </w:hyperlink>
      <w:r w:rsidR="00487F61" w:rsidRPr="001D166E">
        <w:rPr>
          <w:rStyle w:val="Hyperlink"/>
          <w:rFonts w:ascii="Mako" w:eastAsiaTheme="minorHAnsi" w:hAnsi="Mako"/>
          <w:bCs/>
          <w:i/>
          <w:iCs/>
          <w:color w:val="212934"/>
          <w:u w:val="none"/>
        </w:rPr>
        <w:t>.</w:t>
      </w:r>
      <w:r w:rsidRPr="001D166E">
        <w:rPr>
          <w:rFonts w:ascii="Mako" w:eastAsiaTheme="minorHAnsi" w:hAnsi="Mako"/>
          <w:bCs/>
          <w:i/>
          <w:iCs/>
          <w:color w:val="212934"/>
        </w:rPr>
        <w:t xml:space="preserve">) </w:t>
      </w:r>
    </w:p>
    <w:p w14:paraId="5F4C11EA" w14:textId="2F1DB794" w:rsidR="00B02099" w:rsidRPr="001D166E" w:rsidRDefault="00B02099" w:rsidP="00B02099">
      <w:pPr>
        <w:rPr>
          <w:rFonts w:ascii="Mako" w:eastAsiaTheme="minorHAnsi" w:hAnsi="Mako"/>
          <w:bCs/>
          <w:color w:val="212934"/>
        </w:rPr>
      </w:pPr>
    </w:p>
    <w:p w14:paraId="18A0ED00" w14:textId="531ECA84" w:rsidR="004479F7" w:rsidRPr="001D166E" w:rsidRDefault="004479F7" w:rsidP="00646608">
      <w:pPr>
        <w:rPr>
          <w:rFonts w:ascii="Mako" w:hAnsi="Mako"/>
          <w:bCs/>
          <w:color w:val="212934"/>
        </w:rPr>
      </w:pPr>
    </w:p>
    <w:p w14:paraId="298D16B5" w14:textId="77777777" w:rsidR="00C973AC" w:rsidRDefault="00C973AC" w:rsidP="00646608">
      <w:pPr>
        <w:rPr>
          <w:rFonts w:ascii="Mako" w:hAnsi="Mako"/>
          <w:b/>
          <w:bCs/>
          <w:color w:val="212934"/>
        </w:rPr>
      </w:pPr>
    </w:p>
    <w:p w14:paraId="18DA4875" w14:textId="77777777" w:rsidR="00C973AC" w:rsidRDefault="00C973AC" w:rsidP="00646608">
      <w:pPr>
        <w:rPr>
          <w:rFonts w:ascii="Mako" w:hAnsi="Mako"/>
          <w:b/>
          <w:bCs/>
          <w:color w:val="212934"/>
        </w:rPr>
      </w:pPr>
    </w:p>
    <w:p w14:paraId="54DF0154" w14:textId="77777777" w:rsidR="00C973AC" w:rsidRDefault="00C973AC" w:rsidP="00646608">
      <w:pPr>
        <w:rPr>
          <w:rFonts w:ascii="Mako" w:hAnsi="Mako"/>
          <w:b/>
          <w:bCs/>
          <w:color w:val="212934"/>
        </w:rPr>
      </w:pPr>
    </w:p>
    <w:p w14:paraId="41CBFE1A" w14:textId="77777777" w:rsidR="00C973AC" w:rsidRDefault="00C973AC" w:rsidP="00646608">
      <w:pPr>
        <w:rPr>
          <w:rFonts w:ascii="Mako" w:hAnsi="Mako"/>
          <w:b/>
          <w:bCs/>
          <w:color w:val="212934"/>
        </w:rPr>
      </w:pPr>
    </w:p>
    <w:p w14:paraId="31997A4E" w14:textId="77777777" w:rsidR="00C973AC" w:rsidRDefault="00C973AC" w:rsidP="00646608">
      <w:pPr>
        <w:rPr>
          <w:rFonts w:ascii="Mako" w:hAnsi="Mako"/>
          <w:b/>
          <w:bCs/>
          <w:color w:val="212934"/>
        </w:rPr>
      </w:pPr>
    </w:p>
    <w:p w14:paraId="33CED62D" w14:textId="2FB9F141" w:rsidR="00646608" w:rsidRPr="001D166E" w:rsidRDefault="00646608" w:rsidP="00646608">
      <w:pPr>
        <w:rPr>
          <w:rFonts w:ascii="Mako" w:hAnsi="Mako"/>
          <w:b/>
          <w:bCs/>
          <w:color w:val="212934"/>
        </w:rPr>
      </w:pPr>
      <w:r w:rsidRPr="001D166E">
        <w:rPr>
          <w:rFonts w:ascii="Mako" w:hAnsi="Mako"/>
          <w:b/>
          <w:bCs/>
          <w:color w:val="212934"/>
        </w:rPr>
        <w:t>Nieuwsbrief</w:t>
      </w:r>
    </w:p>
    <w:p w14:paraId="0C137315" w14:textId="1B86733B" w:rsidR="00B02099" w:rsidRPr="001D166E" w:rsidRDefault="00B02099" w:rsidP="00B02099">
      <w:pPr>
        <w:rPr>
          <w:rFonts w:ascii="Mako" w:hAnsi="Mako"/>
          <w:bCs/>
          <w:color w:val="212934"/>
        </w:rPr>
      </w:pPr>
      <w:r w:rsidRPr="001D166E">
        <w:rPr>
          <w:rFonts w:ascii="Mako" w:hAnsi="Mako"/>
          <w:bCs/>
          <w:color w:val="212934"/>
        </w:rPr>
        <w:t xml:space="preserve">Stuur een nieuwsbrief waarin je aangeeft dat ‘Week van de Stenen Winkel’ eraan komt. Gebruik hierbij bijvoorbeeld de afbeelding </w:t>
      </w:r>
      <w:r w:rsidR="00C973AC">
        <w:rPr>
          <w:rFonts w:ascii="Mako" w:hAnsi="Mako"/>
          <w:bCs/>
          <w:color w:val="212934"/>
        </w:rPr>
        <w:t>een van de afbeeldingen</w:t>
      </w:r>
      <w:r w:rsidR="00C973AC" w:rsidRPr="001D166E">
        <w:rPr>
          <w:rFonts w:ascii="Mako" w:hAnsi="Mako"/>
          <w:bCs/>
          <w:color w:val="212934"/>
        </w:rPr>
        <w:t xml:space="preserve"> </w:t>
      </w:r>
      <w:r w:rsidRPr="001D166E">
        <w:rPr>
          <w:rFonts w:ascii="Mako" w:hAnsi="Mako"/>
          <w:bCs/>
          <w:color w:val="212934"/>
        </w:rPr>
        <w:t xml:space="preserve">uit het </w:t>
      </w:r>
      <w:r w:rsidR="00C21A1F" w:rsidRPr="001D166E">
        <w:rPr>
          <w:rFonts w:ascii="Mako" w:hAnsi="Mako"/>
          <w:bCs/>
          <w:color w:val="212934"/>
        </w:rPr>
        <w:t>promo-pakket</w:t>
      </w:r>
      <w:r w:rsidRPr="001D166E">
        <w:rPr>
          <w:rFonts w:ascii="Mako" w:hAnsi="Mako"/>
          <w:bCs/>
          <w:color w:val="212934"/>
        </w:rPr>
        <w:t xml:space="preserve">, en dezelfde begeleidende tekst als die bij de </w:t>
      </w:r>
      <w:proofErr w:type="spellStart"/>
      <w:r w:rsidRPr="001D166E">
        <w:rPr>
          <w:rFonts w:ascii="Mako" w:hAnsi="Mako"/>
          <w:bCs/>
          <w:color w:val="212934"/>
        </w:rPr>
        <w:t>socialmedia</w:t>
      </w:r>
      <w:proofErr w:type="spellEnd"/>
      <w:r w:rsidR="00487F61" w:rsidRPr="001D166E">
        <w:rPr>
          <w:rFonts w:ascii="Mako" w:hAnsi="Mako"/>
          <w:bCs/>
          <w:color w:val="212934"/>
        </w:rPr>
        <w:t>-</w:t>
      </w:r>
      <w:r w:rsidRPr="001D166E">
        <w:rPr>
          <w:rFonts w:ascii="Mako" w:hAnsi="Mako"/>
          <w:bCs/>
          <w:color w:val="212934"/>
        </w:rPr>
        <w:t xml:space="preserve">post van maandag </w:t>
      </w:r>
      <w:r w:rsidR="002967BD">
        <w:rPr>
          <w:rFonts w:ascii="Mako" w:hAnsi="Mako"/>
          <w:bCs/>
          <w:color w:val="212934"/>
        </w:rPr>
        <w:t>2</w:t>
      </w:r>
      <w:r w:rsidR="009C7F9F">
        <w:rPr>
          <w:rFonts w:ascii="Mako" w:hAnsi="Mako"/>
          <w:bCs/>
          <w:color w:val="212934"/>
        </w:rPr>
        <w:t>7</w:t>
      </w:r>
      <w:r w:rsidR="002967BD">
        <w:rPr>
          <w:rFonts w:ascii="Mako" w:hAnsi="Mako"/>
          <w:bCs/>
          <w:color w:val="212934"/>
        </w:rPr>
        <w:t xml:space="preserve"> april</w:t>
      </w:r>
    </w:p>
    <w:p w14:paraId="6306F98D" w14:textId="44395983" w:rsidR="00646608" w:rsidRPr="001D166E" w:rsidRDefault="00646608" w:rsidP="00646608">
      <w:pPr>
        <w:rPr>
          <w:rFonts w:ascii="Mako" w:hAnsi="Mako"/>
          <w:bCs/>
          <w:color w:val="212934"/>
        </w:rPr>
      </w:pPr>
    </w:p>
    <w:p w14:paraId="672BDEBD" w14:textId="77777777" w:rsidR="00B97338" w:rsidRPr="001D166E" w:rsidRDefault="00B97338" w:rsidP="00646608">
      <w:pPr>
        <w:rPr>
          <w:rFonts w:ascii="Mako" w:hAnsi="Mako"/>
          <w:bCs/>
          <w:color w:val="212934"/>
        </w:rPr>
      </w:pPr>
    </w:p>
    <w:p w14:paraId="6F76DFD9" w14:textId="5285B757" w:rsidR="007A6571" w:rsidRPr="001D166E" w:rsidRDefault="007A6571" w:rsidP="007A6571">
      <w:pPr>
        <w:rPr>
          <w:rFonts w:ascii="Mako" w:hAnsi="Mako"/>
          <w:b/>
          <w:color w:val="212934"/>
        </w:rPr>
      </w:pPr>
      <w:r w:rsidRPr="001D166E">
        <w:rPr>
          <w:rFonts w:ascii="Mako" w:hAnsi="Mako"/>
          <w:b/>
          <w:color w:val="212934"/>
        </w:rPr>
        <w:t xml:space="preserve">DINSDAG </w:t>
      </w:r>
      <w:r w:rsidR="002967BD">
        <w:rPr>
          <w:rFonts w:ascii="Mako" w:hAnsi="Mako"/>
          <w:b/>
          <w:color w:val="212934"/>
        </w:rPr>
        <w:t>2</w:t>
      </w:r>
      <w:r w:rsidR="009C7F9F">
        <w:rPr>
          <w:rFonts w:ascii="Mako" w:hAnsi="Mako"/>
          <w:b/>
          <w:color w:val="212934"/>
        </w:rPr>
        <w:t>8</w:t>
      </w:r>
      <w:r w:rsidR="002967BD">
        <w:rPr>
          <w:rFonts w:ascii="Mako" w:hAnsi="Mako"/>
          <w:b/>
          <w:color w:val="212934"/>
        </w:rPr>
        <w:t xml:space="preserve"> APRIL</w:t>
      </w:r>
    </w:p>
    <w:p w14:paraId="1DA07B3A" w14:textId="77777777" w:rsidR="00646608" w:rsidRPr="001D166E" w:rsidRDefault="00646608" w:rsidP="00646608">
      <w:pPr>
        <w:rPr>
          <w:rFonts w:ascii="Mako" w:hAnsi="Mako"/>
          <w:bCs/>
          <w:color w:val="212934"/>
        </w:rPr>
      </w:pPr>
    </w:p>
    <w:p w14:paraId="30A43437" w14:textId="519F600D" w:rsidR="00646608" w:rsidRPr="001D166E" w:rsidRDefault="00646608" w:rsidP="00646608">
      <w:pPr>
        <w:rPr>
          <w:rFonts w:ascii="Mako" w:hAnsi="Mako"/>
          <w:bCs/>
          <w:color w:val="212934"/>
        </w:rPr>
      </w:pPr>
      <w:r w:rsidRPr="001D166E">
        <w:rPr>
          <w:rFonts w:ascii="Mako" w:hAnsi="Mako"/>
          <w:b/>
          <w:bCs/>
          <w:color w:val="212934"/>
        </w:rPr>
        <w:t>Social media</w:t>
      </w:r>
    </w:p>
    <w:p w14:paraId="6C01F47B" w14:textId="0A42D620" w:rsidR="007B3218" w:rsidRPr="001D166E" w:rsidRDefault="007B3218" w:rsidP="007B3218">
      <w:pPr>
        <w:rPr>
          <w:rFonts w:ascii="Mako" w:hAnsi="Mako"/>
          <w:bCs/>
          <w:color w:val="212934"/>
        </w:rPr>
      </w:pPr>
      <w:r w:rsidRPr="001D166E">
        <w:rPr>
          <w:rFonts w:ascii="Mako" w:hAnsi="Mako"/>
          <w:bCs/>
          <w:color w:val="212934"/>
        </w:rPr>
        <w:t>Plaats een bericht waarin je aankondigt dat over 6 dagen de ‘Week van de Stenen Winkel’ start. Plaats bij dit bericht een interview met een klant. Maak een actuele foto van je klant met jouw product (eventueel ergens op een mooi lokaal plekje) en gebruik deze als afbeelding bij je bericht. Je kan je klant voor het interview bijvoorbeeld vragen stellen als:</w:t>
      </w:r>
    </w:p>
    <w:p w14:paraId="220CF478" w14:textId="77777777" w:rsidR="007B3218" w:rsidRPr="001D166E" w:rsidRDefault="007B3218" w:rsidP="007B3218">
      <w:pPr>
        <w:rPr>
          <w:rFonts w:ascii="Mako" w:hAnsi="Mako"/>
          <w:bCs/>
          <w:color w:val="212934"/>
        </w:rPr>
      </w:pPr>
    </w:p>
    <w:p w14:paraId="660B54B7" w14:textId="77777777" w:rsidR="000428B9" w:rsidRPr="001D166E" w:rsidRDefault="000428B9" w:rsidP="007B3218">
      <w:pPr>
        <w:numPr>
          <w:ilvl w:val="0"/>
          <w:numId w:val="18"/>
        </w:numPr>
        <w:rPr>
          <w:rFonts w:ascii="Mako" w:hAnsi="Mako"/>
          <w:bCs/>
          <w:color w:val="212934"/>
        </w:rPr>
      </w:pPr>
      <w:r w:rsidRPr="001D166E">
        <w:rPr>
          <w:rFonts w:ascii="Mako" w:hAnsi="Mako"/>
          <w:bCs/>
          <w:color w:val="212934"/>
        </w:rPr>
        <w:t>Waar woont je klant?</w:t>
      </w:r>
    </w:p>
    <w:p w14:paraId="5BBDE85D" w14:textId="77777777" w:rsidR="000428B9" w:rsidRPr="001D166E" w:rsidRDefault="000428B9" w:rsidP="007B3218">
      <w:pPr>
        <w:numPr>
          <w:ilvl w:val="0"/>
          <w:numId w:val="18"/>
        </w:numPr>
        <w:rPr>
          <w:rFonts w:ascii="Mako" w:hAnsi="Mako"/>
          <w:bCs/>
          <w:color w:val="212934"/>
        </w:rPr>
      </w:pPr>
      <w:r w:rsidRPr="001D166E">
        <w:rPr>
          <w:rFonts w:ascii="Mako" w:hAnsi="Mako"/>
          <w:bCs/>
          <w:color w:val="212934"/>
        </w:rPr>
        <w:t>Hoe ziet het dagelijks leven van je klant eruit (werk, gezin)?</w:t>
      </w:r>
    </w:p>
    <w:p w14:paraId="1F88299B" w14:textId="77777777" w:rsidR="000428B9" w:rsidRPr="001D166E" w:rsidRDefault="000428B9" w:rsidP="007B3218">
      <w:pPr>
        <w:numPr>
          <w:ilvl w:val="0"/>
          <w:numId w:val="18"/>
        </w:numPr>
        <w:rPr>
          <w:rFonts w:ascii="Mako" w:hAnsi="Mako"/>
          <w:bCs/>
          <w:color w:val="212934"/>
        </w:rPr>
      </w:pPr>
      <w:r w:rsidRPr="001D166E">
        <w:rPr>
          <w:rFonts w:ascii="Mako" w:hAnsi="Mako"/>
          <w:bCs/>
          <w:color w:val="212934"/>
        </w:rPr>
        <w:t>Hoe heeft je klant je winkel leren kennen?</w:t>
      </w:r>
    </w:p>
    <w:p w14:paraId="45B0CF6A" w14:textId="77777777" w:rsidR="000428B9" w:rsidRPr="001D166E" w:rsidRDefault="000428B9" w:rsidP="007B3218">
      <w:pPr>
        <w:numPr>
          <w:ilvl w:val="0"/>
          <w:numId w:val="18"/>
        </w:numPr>
        <w:rPr>
          <w:rFonts w:ascii="Mako" w:hAnsi="Mako"/>
          <w:bCs/>
          <w:color w:val="212934"/>
        </w:rPr>
      </w:pPr>
      <w:r w:rsidRPr="001D166E">
        <w:rPr>
          <w:rFonts w:ascii="Mako" w:hAnsi="Mako"/>
          <w:bCs/>
          <w:color w:val="212934"/>
        </w:rPr>
        <w:t>Waarom komt je klant naar jouw winkel?</w:t>
      </w:r>
    </w:p>
    <w:p w14:paraId="2B11E083" w14:textId="77777777" w:rsidR="000428B9" w:rsidRPr="001D166E" w:rsidRDefault="000428B9" w:rsidP="007B3218">
      <w:pPr>
        <w:numPr>
          <w:ilvl w:val="0"/>
          <w:numId w:val="18"/>
        </w:numPr>
        <w:rPr>
          <w:rFonts w:ascii="Mako" w:hAnsi="Mako"/>
          <w:bCs/>
          <w:color w:val="212934"/>
        </w:rPr>
      </w:pPr>
      <w:r w:rsidRPr="001D166E">
        <w:rPr>
          <w:rFonts w:ascii="Mako" w:hAnsi="Mako"/>
          <w:bCs/>
          <w:color w:val="212934"/>
        </w:rPr>
        <w:t>Met welke 3 woorden zou je klant jouw winkel omschrijven?</w:t>
      </w:r>
    </w:p>
    <w:p w14:paraId="67DED49C" w14:textId="6683E5D1" w:rsidR="000428B9" w:rsidRPr="001D166E" w:rsidRDefault="000428B9" w:rsidP="007B3218">
      <w:pPr>
        <w:numPr>
          <w:ilvl w:val="0"/>
          <w:numId w:val="18"/>
        </w:numPr>
        <w:rPr>
          <w:rFonts w:ascii="Mako" w:hAnsi="Mako"/>
          <w:bCs/>
          <w:color w:val="212934"/>
        </w:rPr>
      </w:pPr>
      <w:r w:rsidRPr="001D166E">
        <w:rPr>
          <w:rFonts w:ascii="Mako" w:hAnsi="Mako"/>
          <w:bCs/>
          <w:color w:val="212934"/>
        </w:rPr>
        <w:t>Welke andere lokale winkels raadt j</w:t>
      </w:r>
      <w:r w:rsidR="00487F61" w:rsidRPr="001D166E">
        <w:rPr>
          <w:rFonts w:ascii="Mako" w:hAnsi="Mako"/>
          <w:bCs/>
          <w:color w:val="212934"/>
        </w:rPr>
        <w:t>ouw</w:t>
      </w:r>
      <w:r w:rsidRPr="001D166E">
        <w:rPr>
          <w:rFonts w:ascii="Mako" w:hAnsi="Mako"/>
          <w:bCs/>
          <w:color w:val="212934"/>
        </w:rPr>
        <w:t xml:space="preserve"> klant aan?</w:t>
      </w:r>
    </w:p>
    <w:p w14:paraId="6A8F4866" w14:textId="77777777" w:rsidR="000428B9" w:rsidRPr="001D166E" w:rsidRDefault="000428B9" w:rsidP="007B3218">
      <w:pPr>
        <w:numPr>
          <w:ilvl w:val="0"/>
          <w:numId w:val="18"/>
        </w:numPr>
        <w:rPr>
          <w:rFonts w:ascii="Mako" w:hAnsi="Mako"/>
          <w:bCs/>
          <w:color w:val="212934"/>
        </w:rPr>
      </w:pPr>
      <w:r w:rsidRPr="001D166E">
        <w:rPr>
          <w:rFonts w:ascii="Mako" w:hAnsi="Mako"/>
          <w:bCs/>
          <w:color w:val="212934"/>
        </w:rPr>
        <w:t>Wat is het favoriete lokale plekje van je klant?</w:t>
      </w:r>
    </w:p>
    <w:p w14:paraId="3E529010" w14:textId="77777777" w:rsidR="007B3218" w:rsidRPr="001D166E" w:rsidRDefault="007B3218" w:rsidP="00646608">
      <w:pPr>
        <w:rPr>
          <w:rFonts w:ascii="Mako" w:hAnsi="Mako"/>
          <w:bCs/>
          <w:color w:val="212934"/>
        </w:rPr>
      </w:pPr>
    </w:p>
    <w:p w14:paraId="4A769A20" w14:textId="5E9D997C" w:rsidR="00646608" w:rsidRPr="001D166E" w:rsidRDefault="00B02099" w:rsidP="00C973AC">
      <w:pPr>
        <w:ind w:left="360"/>
        <w:rPr>
          <w:rFonts w:ascii="Mako" w:hAnsi="Mako"/>
          <w:bCs/>
          <w:i/>
          <w:iCs/>
          <w:color w:val="212934"/>
        </w:rPr>
      </w:pPr>
      <w:r w:rsidRPr="001D166E">
        <w:rPr>
          <w:rFonts w:ascii="Mako" w:hAnsi="Mako"/>
          <w:bCs/>
          <w:i/>
          <w:iCs/>
          <w:color w:val="212934"/>
        </w:rPr>
        <w:t xml:space="preserve">Over 6 dagen start ‘Week van de Stenen Winkel’. Een week waarin we landelijk de kracht van lokale stenen winkels vieren én er allerlei bijzondere activiteiten op </w:t>
      </w:r>
      <w:r w:rsidR="000428B9" w:rsidRPr="001D166E">
        <w:rPr>
          <w:rFonts w:ascii="Mako" w:hAnsi="Mako"/>
          <w:bCs/>
          <w:i/>
          <w:iCs/>
          <w:color w:val="212934"/>
        </w:rPr>
        <w:t>de</w:t>
      </w:r>
      <w:r w:rsidRPr="001D166E">
        <w:rPr>
          <w:rFonts w:ascii="Mako" w:hAnsi="Mako"/>
          <w:bCs/>
          <w:i/>
          <w:iCs/>
          <w:color w:val="212934"/>
        </w:rPr>
        <w:t xml:space="preserve"> winkelvloer plaatsvinden.</w:t>
      </w:r>
    </w:p>
    <w:p w14:paraId="08791F6B" w14:textId="29B6EEDD" w:rsidR="00B02099" w:rsidRPr="001D166E" w:rsidRDefault="00B02099" w:rsidP="00C973AC">
      <w:pPr>
        <w:ind w:left="360"/>
        <w:rPr>
          <w:rFonts w:ascii="Mako" w:hAnsi="Mako"/>
          <w:bCs/>
          <w:i/>
          <w:iCs/>
          <w:color w:val="212934"/>
        </w:rPr>
      </w:pPr>
    </w:p>
    <w:p w14:paraId="69F66774" w14:textId="51EDF9AD" w:rsidR="00B02099" w:rsidRPr="001D166E" w:rsidRDefault="00B02099" w:rsidP="00C973AC">
      <w:pPr>
        <w:ind w:left="360"/>
        <w:rPr>
          <w:rFonts w:ascii="Mako" w:hAnsi="Mako"/>
          <w:bCs/>
          <w:i/>
          <w:iCs/>
          <w:color w:val="212934"/>
        </w:rPr>
      </w:pPr>
      <w:r w:rsidRPr="001D166E">
        <w:rPr>
          <w:rFonts w:ascii="Mako" w:hAnsi="Mako"/>
          <w:bCs/>
          <w:i/>
          <w:iCs/>
          <w:color w:val="212934"/>
        </w:rPr>
        <w:t xml:space="preserve">Een van de redenen waarom </w:t>
      </w:r>
      <w:r w:rsidR="000428B9" w:rsidRPr="001D166E">
        <w:rPr>
          <w:rFonts w:ascii="Mako" w:hAnsi="Mako"/>
          <w:bCs/>
          <w:i/>
          <w:iCs/>
          <w:color w:val="212934"/>
        </w:rPr>
        <w:t xml:space="preserve">ik </w:t>
      </w:r>
      <w:r w:rsidR="001A5F1A" w:rsidRPr="001D166E">
        <w:rPr>
          <w:rFonts w:ascii="Mako" w:hAnsi="Mako"/>
          <w:bCs/>
          <w:i/>
          <w:iCs/>
          <w:color w:val="212934"/>
        </w:rPr>
        <w:t xml:space="preserve">het </w:t>
      </w:r>
      <w:r w:rsidR="000428B9" w:rsidRPr="001D166E">
        <w:rPr>
          <w:rFonts w:ascii="Mako" w:hAnsi="Mako"/>
          <w:bCs/>
          <w:i/>
          <w:iCs/>
          <w:color w:val="212934"/>
        </w:rPr>
        <w:t>leuk vind</w:t>
      </w:r>
      <w:r w:rsidR="001A5F1A" w:rsidRPr="001D166E">
        <w:rPr>
          <w:rFonts w:ascii="Mako" w:hAnsi="Mako"/>
          <w:bCs/>
          <w:i/>
          <w:iCs/>
          <w:color w:val="212934"/>
        </w:rPr>
        <w:t xml:space="preserve"> om lokaal te kopen</w:t>
      </w:r>
      <w:r w:rsidR="000428B9" w:rsidRPr="001D166E">
        <w:rPr>
          <w:rFonts w:ascii="Mako" w:hAnsi="Mako"/>
          <w:bCs/>
          <w:i/>
          <w:iCs/>
          <w:color w:val="212934"/>
        </w:rPr>
        <w:t xml:space="preserve">, is het gevoel </w:t>
      </w:r>
      <w:r w:rsidR="001A5F1A" w:rsidRPr="001D166E">
        <w:rPr>
          <w:rFonts w:ascii="Mako" w:hAnsi="Mako"/>
          <w:bCs/>
          <w:i/>
          <w:iCs/>
          <w:color w:val="212934"/>
        </w:rPr>
        <w:t xml:space="preserve">dat ik </w:t>
      </w:r>
      <w:r w:rsidR="000428B9" w:rsidRPr="001D166E">
        <w:rPr>
          <w:rFonts w:ascii="Mako" w:hAnsi="Mako"/>
          <w:bCs/>
          <w:i/>
          <w:iCs/>
          <w:color w:val="212934"/>
        </w:rPr>
        <w:t xml:space="preserve">binnenstap bij een bekende. Dat gevoel probeer ik ook op de winkelvloer van [naam winkel] te creëren: veel klanten ken ik bij naam en ik weet precies wat hun favoriete items zijn. Zo ook bij [naam klant]. Ik vroeg haar/hem of ik een kort interview mocht plaatsen op Facebook/Instagram waarom hij/zij lokaal koopt. Dat mocht en </w:t>
      </w:r>
      <w:r w:rsidR="00487F61" w:rsidRPr="001D166E">
        <w:rPr>
          <w:rFonts w:ascii="Mako" w:hAnsi="Mako"/>
          <w:bCs/>
          <w:i/>
          <w:iCs/>
          <w:color w:val="212934"/>
        </w:rPr>
        <w:t xml:space="preserve">het interview </w:t>
      </w:r>
      <w:r w:rsidR="000428B9" w:rsidRPr="001D166E">
        <w:rPr>
          <w:rFonts w:ascii="Mako" w:hAnsi="Mako"/>
          <w:bCs/>
          <w:i/>
          <w:iCs/>
          <w:color w:val="212934"/>
        </w:rPr>
        <w:t xml:space="preserve">lees je hier terug! </w:t>
      </w:r>
      <w:r w:rsidR="000428B9" w:rsidRPr="001D166E">
        <w:rPr>
          <w:rFonts w:ascii="Cambria Math" w:hAnsi="Cambria Math" w:cs="Cambria Math"/>
          <w:bCs/>
          <w:i/>
          <w:iCs/>
          <w:color w:val="212934"/>
        </w:rPr>
        <w:t>⇣</w:t>
      </w:r>
    </w:p>
    <w:p w14:paraId="5D3B6E8C" w14:textId="4C0CEBAB" w:rsidR="000428B9" w:rsidRPr="001D166E" w:rsidRDefault="000428B9" w:rsidP="00646608">
      <w:pPr>
        <w:rPr>
          <w:rFonts w:ascii="Mako" w:hAnsi="Mako"/>
          <w:bCs/>
          <w:color w:val="212934"/>
        </w:rPr>
      </w:pPr>
    </w:p>
    <w:p w14:paraId="6EC0885D" w14:textId="6B3C3DE9" w:rsidR="00B97338" w:rsidRPr="001D166E" w:rsidRDefault="00B97338" w:rsidP="00646608">
      <w:pPr>
        <w:rPr>
          <w:rFonts w:ascii="Mako" w:hAnsi="Mako"/>
          <w:bCs/>
          <w:color w:val="212934"/>
        </w:rPr>
      </w:pPr>
    </w:p>
    <w:p w14:paraId="012003AB" w14:textId="77777777" w:rsidR="00B97338" w:rsidRPr="001D166E" w:rsidRDefault="00B97338" w:rsidP="00646608">
      <w:pPr>
        <w:rPr>
          <w:rFonts w:ascii="Mako" w:hAnsi="Mako"/>
          <w:bCs/>
          <w:color w:val="212934"/>
        </w:rPr>
      </w:pPr>
    </w:p>
    <w:p w14:paraId="59F77586" w14:textId="51C91994" w:rsidR="007A6571" w:rsidRPr="001D166E" w:rsidRDefault="007A6571" w:rsidP="007A6571">
      <w:pPr>
        <w:rPr>
          <w:rFonts w:ascii="Mako" w:hAnsi="Mako"/>
          <w:b/>
          <w:color w:val="212934"/>
        </w:rPr>
      </w:pPr>
      <w:r w:rsidRPr="001D166E">
        <w:rPr>
          <w:rFonts w:ascii="Mako" w:hAnsi="Mako"/>
          <w:b/>
          <w:color w:val="212934"/>
        </w:rPr>
        <w:t xml:space="preserve">WOENSDAG </w:t>
      </w:r>
      <w:r w:rsidR="009C7F9F">
        <w:rPr>
          <w:rFonts w:ascii="Mako" w:hAnsi="Mako"/>
          <w:b/>
          <w:color w:val="212934"/>
        </w:rPr>
        <w:t>29</w:t>
      </w:r>
      <w:r w:rsidR="00214AF6">
        <w:rPr>
          <w:rFonts w:ascii="Mako" w:hAnsi="Mako"/>
          <w:b/>
          <w:color w:val="212934"/>
        </w:rPr>
        <w:t xml:space="preserve"> APRIL</w:t>
      </w:r>
    </w:p>
    <w:p w14:paraId="430395BE" w14:textId="203ACC15" w:rsidR="00646608" w:rsidRPr="001D166E" w:rsidRDefault="00646608" w:rsidP="00646608">
      <w:pPr>
        <w:rPr>
          <w:rFonts w:ascii="Mako" w:hAnsi="Mako"/>
          <w:bCs/>
          <w:color w:val="212934"/>
        </w:rPr>
      </w:pPr>
    </w:p>
    <w:p w14:paraId="42668033" w14:textId="77777777" w:rsidR="000428B9" w:rsidRPr="001D166E" w:rsidRDefault="000428B9" w:rsidP="000428B9">
      <w:pPr>
        <w:rPr>
          <w:rFonts w:ascii="Mako" w:hAnsi="Mako"/>
          <w:bCs/>
          <w:color w:val="212934"/>
        </w:rPr>
      </w:pPr>
      <w:r w:rsidRPr="001D166E">
        <w:rPr>
          <w:rFonts w:ascii="Mako" w:hAnsi="Mako"/>
          <w:b/>
          <w:bCs/>
          <w:color w:val="212934"/>
        </w:rPr>
        <w:t>Social media</w:t>
      </w:r>
    </w:p>
    <w:p w14:paraId="0C2102D1" w14:textId="17AA84CF" w:rsidR="007B3218" w:rsidRPr="001D166E" w:rsidRDefault="007B3218" w:rsidP="007B3218">
      <w:pPr>
        <w:rPr>
          <w:rFonts w:ascii="Mako" w:eastAsiaTheme="minorHAnsi" w:hAnsi="Mako"/>
          <w:bCs/>
          <w:color w:val="212934"/>
        </w:rPr>
      </w:pPr>
      <w:r w:rsidRPr="001D166E">
        <w:rPr>
          <w:rFonts w:ascii="Mako" w:hAnsi="Mako"/>
          <w:bCs/>
          <w:color w:val="212934"/>
        </w:rPr>
        <w:t xml:space="preserve">Plaats een bericht waarin je aankondigt dat over 5 dagen ‘Week van de Stenen Winkel’ start. </w:t>
      </w:r>
      <w:r w:rsidRPr="001D166E">
        <w:rPr>
          <w:rFonts w:ascii="Mako" w:eastAsiaTheme="minorHAnsi" w:hAnsi="Mako"/>
          <w:bCs/>
          <w:color w:val="212934"/>
        </w:rPr>
        <w:t xml:space="preserve">Plaats bij dit bericht een foto waarop je bezig bent met de voorbereidingen van de ‘Week van de Stenen Winkel’. </w:t>
      </w:r>
    </w:p>
    <w:p w14:paraId="77511A1F" w14:textId="4404EDBB" w:rsidR="007B3218" w:rsidRPr="001D166E" w:rsidRDefault="007B3218" w:rsidP="00646608">
      <w:pPr>
        <w:rPr>
          <w:rFonts w:ascii="Mako" w:hAnsi="Mako"/>
          <w:bCs/>
          <w:color w:val="212934"/>
        </w:rPr>
      </w:pPr>
    </w:p>
    <w:p w14:paraId="0AB3F58F" w14:textId="29C770FD" w:rsidR="000428B9" w:rsidRPr="001D166E" w:rsidRDefault="000428B9" w:rsidP="00C973AC">
      <w:pPr>
        <w:ind w:left="708"/>
        <w:rPr>
          <w:rFonts w:ascii="Mako" w:hAnsi="Mako"/>
          <w:bCs/>
          <w:i/>
          <w:iCs/>
          <w:color w:val="212934"/>
        </w:rPr>
      </w:pPr>
      <w:r w:rsidRPr="001D166E">
        <w:rPr>
          <w:rFonts w:ascii="Mako" w:hAnsi="Mako"/>
          <w:bCs/>
          <w:i/>
          <w:iCs/>
          <w:color w:val="212934"/>
        </w:rPr>
        <w:t>Ik ben druk bezig met alle voorbereidingen voor ‘Week van de Stenen Winkel’</w:t>
      </w:r>
      <w:r w:rsidR="007B3218" w:rsidRPr="001D166E">
        <w:rPr>
          <w:rFonts w:ascii="Mako" w:hAnsi="Mako"/>
          <w:bCs/>
          <w:i/>
          <w:iCs/>
          <w:color w:val="212934"/>
        </w:rPr>
        <w:t>.</w:t>
      </w:r>
      <w:r w:rsidRPr="001D166E">
        <w:rPr>
          <w:rFonts w:ascii="Mako" w:hAnsi="Mako"/>
          <w:bCs/>
          <w:i/>
          <w:iCs/>
          <w:color w:val="212934"/>
        </w:rPr>
        <w:t xml:space="preserve"> Volgende week vindt de week </w:t>
      </w:r>
      <w:r w:rsidR="00CA3249" w:rsidRPr="001D166E">
        <w:rPr>
          <w:rFonts w:ascii="Mako" w:hAnsi="Mako"/>
          <w:bCs/>
          <w:i/>
          <w:iCs/>
          <w:color w:val="212934"/>
        </w:rPr>
        <w:t xml:space="preserve">plaats </w:t>
      </w:r>
      <w:r w:rsidRPr="001D166E">
        <w:rPr>
          <w:rFonts w:ascii="Mako" w:hAnsi="Mako"/>
          <w:bCs/>
          <w:i/>
          <w:iCs/>
          <w:color w:val="212934"/>
        </w:rPr>
        <w:t>waarin we landelijk aandacht vragen voor de kracht van lokale stenen winkel</w:t>
      </w:r>
      <w:r w:rsidR="00427FE1" w:rsidRPr="001D166E">
        <w:rPr>
          <w:rFonts w:ascii="Mako" w:hAnsi="Mako"/>
          <w:bCs/>
          <w:i/>
          <w:iCs/>
          <w:color w:val="212934"/>
        </w:rPr>
        <w:t>s</w:t>
      </w:r>
      <w:r w:rsidRPr="001D166E">
        <w:rPr>
          <w:rFonts w:ascii="Mako" w:hAnsi="Mako"/>
          <w:bCs/>
          <w:i/>
          <w:iCs/>
          <w:color w:val="212934"/>
        </w:rPr>
        <w:t xml:space="preserve">. </w:t>
      </w:r>
    </w:p>
    <w:p w14:paraId="4DFE5E0B" w14:textId="326A99FF" w:rsidR="000428B9" w:rsidRPr="001D166E" w:rsidRDefault="000428B9" w:rsidP="00C973AC">
      <w:pPr>
        <w:ind w:left="708"/>
        <w:rPr>
          <w:rFonts w:ascii="Mako" w:hAnsi="Mako"/>
          <w:bCs/>
          <w:i/>
          <w:iCs/>
          <w:color w:val="212934"/>
        </w:rPr>
      </w:pPr>
    </w:p>
    <w:p w14:paraId="3EA2A8D9" w14:textId="2B01FE35" w:rsidR="000428B9" w:rsidRPr="001D166E" w:rsidRDefault="000428B9" w:rsidP="00C973AC">
      <w:pPr>
        <w:ind w:left="708"/>
        <w:rPr>
          <w:rFonts w:ascii="Mako" w:hAnsi="Mako"/>
          <w:bCs/>
          <w:i/>
          <w:iCs/>
          <w:color w:val="212934"/>
        </w:rPr>
      </w:pPr>
      <w:r w:rsidRPr="001D166E">
        <w:rPr>
          <w:rFonts w:ascii="Mako" w:hAnsi="Mako"/>
          <w:bCs/>
          <w:i/>
          <w:iCs/>
          <w:color w:val="212934"/>
        </w:rPr>
        <w:t>Nog even op een rijtje wat voor bijzondere activiteiten er tijdens deze week plaatsvinden op de winkelvloer van [naam winkel]:</w:t>
      </w:r>
    </w:p>
    <w:p w14:paraId="06820449" w14:textId="44EB0D81" w:rsidR="000428B9" w:rsidRPr="001D166E" w:rsidRDefault="000428B9" w:rsidP="00C973AC">
      <w:pPr>
        <w:ind w:left="708"/>
        <w:rPr>
          <w:rFonts w:ascii="Mako" w:hAnsi="Mako"/>
          <w:bCs/>
          <w:i/>
          <w:iCs/>
          <w:color w:val="212934"/>
        </w:rPr>
      </w:pPr>
    </w:p>
    <w:p w14:paraId="46697A86" w14:textId="77777777" w:rsidR="000428B9" w:rsidRPr="001D166E" w:rsidRDefault="000428B9" w:rsidP="00C973AC">
      <w:pPr>
        <w:ind w:left="708"/>
        <w:rPr>
          <w:rFonts w:ascii="Mako" w:eastAsiaTheme="minorHAnsi" w:hAnsi="Mako"/>
          <w:bCs/>
          <w:i/>
          <w:iCs/>
          <w:color w:val="212934"/>
        </w:rPr>
      </w:pPr>
      <w:r w:rsidRPr="001D166E">
        <w:rPr>
          <w:rFonts w:ascii="Mako" w:eastAsiaTheme="minorHAnsi" w:hAnsi="Mako"/>
          <w:bCs/>
          <w:i/>
          <w:iCs/>
          <w:color w:val="212934"/>
        </w:rPr>
        <w:t>[Voeg hier in welke activiteiten er in jouw winkel plaatsvinden.]</w:t>
      </w:r>
    </w:p>
    <w:p w14:paraId="14E0696C" w14:textId="578E4517" w:rsidR="000428B9" w:rsidRPr="001D166E" w:rsidRDefault="000428B9" w:rsidP="00C973AC">
      <w:pPr>
        <w:ind w:left="708"/>
        <w:rPr>
          <w:rFonts w:ascii="Mako" w:hAnsi="Mako"/>
          <w:bCs/>
          <w:i/>
          <w:iCs/>
          <w:color w:val="212934"/>
        </w:rPr>
      </w:pPr>
    </w:p>
    <w:p w14:paraId="07FD581A" w14:textId="743C6FDC" w:rsidR="000428B9" w:rsidRPr="001D166E" w:rsidRDefault="000428B9" w:rsidP="00C973AC">
      <w:pPr>
        <w:ind w:left="708"/>
        <w:rPr>
          <w:rFonts w:ascii="Mako" w:hAnsi="Mako"/>
          <w:bCs/>
          <w:i/>
          <w:iCs/>
          <w:color w:val="212934"/>
        </w:rPr>
      </w:pPr>
      <w:r w:rsidRPr="001D166E">
        <w:rPr>
          <w:rFonts w:ascii="Mako" w:hAnsi="Mako"/>
          <w:bCs/>
          <w:i/>
          <w:iCs/>
          <w:color w:val="212934"/>
        </w:rPr>
        <w:t xml:space="preserve">Jij kan ‘Week van de Stenen Winkel’ steunen door volgende week een keertje extra een bezoekje te brengen aan onze winkel, of </w:t>
      </w:r>
      <w:r w:rsidR="00ED6CC1" w:rsidRPr="001D166E">
        <w:rPr>
          <w:rFonts w:ascii="Mako" w:hAnsi="Mako"/>
          <w:bCs/>
          <w:i/>
          <w:iCs/>
          <w:color w:val="212934"/>
        </w:rPr>
        <w:t xml:space="preserve">door bijvoorbeeld </w:t>
      </w:r>
      <w:proofErr w:type="spellStart"/>
      <w:r w:rsidR="00ED6CC1" w:rsidRPr="001D166E">
        <w:rPr>
          <w:rFonts w:ascii="Mako" w:hAnsi="Mako"/>
          <w:bCs/>
          <w:i/>
          <w:iCs/>
          <w:color w:val="212934"/>
        </w:rPr>
        <w:t>socialmedia-posts</w:t>
      </w:r>
      <w:proofErr w:type="spellEnd"/>
      <w:r w:rsidR="00ED6CC1" w:rsidRPr="001D166E">
        <w:rPr>
          <w:rFonts w:ascii="Mako" w:hAnsi="Mako"/>
          <w:bCs/>
          <w:i/>
          <w:iCs/>
          <w:color w:val="212934"/>
        </w:rPr>
        <w:t xml:space="preserve"> extra te liken, delen of erop te reageren. Help je volgende week mee de kracht van lokale stenen winkels te vieren…?</w:t>
      </w:r>
      <w:r w:rsidRPr="001D166E">
        <w:rPr>
          <w:rFonts w:ascii="Mako" w:hAnsi="Mako"/>
          <w:bCs/>
          <w:i/>
          <w:iCs/>
          <w:color w:val="212934"/>
        </w:rPr>
        <w:t xml:space="preserve"> </w:t>
      </w:r>
    </w:p>
    <w:p w14:paraId="14EA7A74" w14:textId="02687508" w:rsidR="00ED6CC1" w:rsidRPr="001D166E" w:rsidRDefault="00ED6CC1" w:rsidP="00C973AC">
      <w:pPr>
        <w:ind w:left="708"/>
        <w:rPr>
          <w:rFonts w:ascii="Mako" w:hAnsi="Mako"/>
          <w:bCs/>
          <w:i/>
          <w:iCs/>
          <w:color w:val="212934"/>
        </w:rPr>
      </w:pPr>
    </w:p>
    <w:p w14:paraId="4E6B985C" w14:textId="6A9983E8" w:rsidR="00ED6CC1" w:rsidRPr="001D166E" w:rsidRDefault="00ED6CC1" w:rsidP="00C973AC">
      <w:pPr>
        <w:ind w:left="708"/>
        <w:rPr>
          <w:rFonts w:ascii="Mako" w:eastAsiaTheme="minorHAnsi" w:hAnsi="Mako"/>
          <w:bCs/>
          <w:i/>
          <w:iCs/>
          <w:color w:val="212934"/>
        </w:rPr>
      </w:pPr>
      <w:r w:rsidRPr="001D166E">
        <w:rPr>
          <w:rFonts w:ascii="Mako" w:eastAsiaTheme="minorHAnsi" w:hAnsi="Mako"/>
          <w:bCs/>
          <w:i/>
          <w:iCs/>
          <w:color w:val="212934"/>
        </w:rPr>
        <w:t xml:space="preserve">Wil je meer weten over dit initiatief, ga dan naar </w:t>
      </w:r>
      <w:hyperlink r:id="rId9" w:history="1">
        <w:r w:rsidRPr="001D166E">
          <w:rPr>
            <w:rStyle w:val="Hyperlink"/>
            <w:rFonts w:ascii="Mako" w:eastAsiaTheme="minorHAnsi" w:hAnsi="Mako"/>
            <w:bCs/>
            <w:i/>
            <w:iCs/>
            <w:color w:val="212934"/>
          </w:rPr>
          <w:t>https://weekvandestenenwinkel.com</w:t>
        </w:r>
      </w:hyperlink>
      <w:r w:rsidRPr="001D166E">
        <w:rPr>
          <w:rFonts w:ascii="Mako" w:eastAsiaTheme="minorHAnsi" w:hAnsi="Mako"/>
          <w:bCs/>
          <w:i/>
          <w:iCs/>
          <w:color w:val="212934"/>
        </w:rPr>
        <w:t>.</w:t>
      </w:r>
    </w:p>
    <w:p w14:paraId="0E528FAE" w14:textId="079929B6" w:rsidR="00646608" w:rsidRPr="001D166E" w:rsidRDefault="00646608" w:rsidP="00646608">
      <w:pPr>
        <w:rPr>
          <w:rFonts w:ascii="Mako" w:hAnsi="Mako"/>
          <w:bCs/>
          <w:color w:val="212934"/>
        </w:rPr>
      </w:pPr>
    </w:p>
    <w:p w14:paraId="62B27D9A" w14:textId="77777777" w:rsidR="00B97338" w:rsidRPr="001D166E" w:rsidRDefault="00B97338" w:rsidP="007A6571">
      <w:pPr>
        <w:rPr>
          <w:rFonts w:ascii="Mako" w:hAnsi="Mako"/>
          <w:b/>
          <w:color w:val="212934"/>
        </w:rPr>
      </w:pPr>
    </w:p>
    <w:p w14:paraId="07B54F73" w14:textId="68E21288" w:rsidR="007A6571" w:rsidRPr="001D166E" w:rsidRDefault="007A6571" w:rsidP="007A6571">
      <w:pPr>
        <w:rPr>
          <w:rFonts w:ascii="Mako" w:hAnsi="Mako"/>
          <w:b/>
          <w:color w:val="212934"/>
        </w:rPr>
      </w:pPr>
      <w:r w:rsidRPr="009C7F9F">
        <w:rPr>
          <w:rFonts w:ascii="Mako" w:hAnsi="Mako"/>
          <w:b/>
          <w:color w:val="212934"/>
        </w:rPr>
        <w:t>DONDERDAG</w:t>
      </w:r>
      <w:r w:rsidR="00214AF6" w:rsidRPr="009C7F9F">
        <w:rPr>
          <w:rFonts w:ascii="Mako" w:hAnsi="Mako"/>
          <w:b/>
          <w:color w:val="212934"/>
        </w:rPr>
        <w:t xml:space="preserve"> </w:t>
      </w:r>
      <w:r w:rsidR="009C7F9F">
        <w:rPr>
          <w:rFonts w:ascii="Mako" w:hAnsi="Mako"/>
          <w:b/>
          <w:color w:val="212934"/>
        </w:rPr>
        <w:t>30 APRIL</w:t>
      </w:r>
    </w:p>
    <w:p w14:paraId="105EC707" w14:textId="77777777" w:rsidR="00646608" w:rsidRPr="001D166E" w:rsidRDefault="00646608" w:rsidP="00646608">
      <w:pPr>
        <w:rPr>
          <w:rFonts w:ascii="Mako" w:hAnsi="Mako"/>
          <w:bCs/>
          <w:color w:val="212934"/>
        </w:rPr>
      </w:pPr>
    </w:p>
    <w:p w14:paraId="1F060F97" w14:textId="11EDD279" w:rsidR="00646608" w:rsidRPr="001D166E" w:rsidRDefault="00646608" w:rsidP="00646608">
      <w:pPr>
        <w:rPr>
          <w:rFonts w:ascii="Mako" w:hAnsi="Mako"/>
          <w:bCs/>
          <w:color w:val="212934"/>
        </w:rPr>
      </w:pPr>
      <w:r w:rsidRPr="001D166E">
        <w:rPr>
          <w:rFonts w:ascii="Mako" w:hAnsi="Mako"/>
          <w:b/>
          <w:bCs/>
          <w:color w:val="212934"/>
        </w:rPr>
        <w:t>Social media</w:t>
      </w:r>
    </w:p>
    <w:p w14:paraId="4690E899" w14:textId="75A6AA32" w:rsidR="00646608" w:rsidRPr="001D166E" w:rsidRDefault="00646608" w:rsidP="00646608">
      <w:pPr>
        <w:rPr>
          <w:rFonts w:ascii="Mako" w:hAnsi="Mako"/>
          <w:bCs/>
          <w:color w:val="212934"/>
        </w:rPr>
      </w:pPr>
      <w:r w:rsidRPr="001D166E">
        <w:rPr>
          <w:rFonts w:ascii="Mako" w:hAnsi="Mako"/>
          <w:bCs/>
          <w:color w:val="212934"/>
        </w:rPr>
        <w:t xml:space="preserve">Plaats een video waarin je vertelt waarom lokaal winkelen voor jou persoonlijk belangrijk is. Welke droom </w:t>
      </w:r>
      <w:r w:rsidR="00CA3249" w:rsidRPr="001D166E">
        <w:rPr>
          <w:rFonts w:ascii="Mako" w:hAnsi="Mako"/>
          <w:bCs/>
          <w:color w:val="212934"/>
        </w:rPr>
        <w:t xml:space="preserve">van jou </w:t>
      </w:r>
      <w:r w:rsidRPr="001D166E">
        <w:rPr>
          <w:rFonts w:ascii="Mako" w:hAnsi="Mako"/>
          <w:bCs/>
          <w:color w:val="212934"/>
        </w:rPr>
        <w:t>helpen klanten te realiseren wanneer ze in jouw winkel kopen?</w:t>
      </w:r>
      <w:r w:rsidR="00ED6CC1" w:rsidRPr="001D166E">
        <w:rPr>
          <w:rFonts w:ascii="Mako" w:hAnsi="Mako"/>
          <w:bCs/>
          <w:color w:val="212934"/>
        </w:rPr>
        <w:t xml:space="preserve"> Verwijs in deze video naar ‘Week van de Stenen Winkel’ en vertel dat het nog 4 dagen duurt voordat de ‘Week van de Stenen Winkel’ start. </w:t>
      </w:r>
    </w:p>
    <w:p w14:paraId="40382021" w14:textId="1B137204" w:rsidR="00646608" w:rsidRPr="001D166E" w:rsidRDefault="00646608" w:rsidP="00646608">
      <w:pPr>
        <w:rPr>
          <w:rFonts w:ascii="Mako" w:hAnsi="Mako"/>
          <w:bCs/>
          <w:color w:val="212934"/>
        </w:rPr>
      </w:pPr>
    </w:p>
    <w:p w14:paraId="5409CBE8" w14:textId="77777777" w:rsidR="00ED6CC1" w:rsidRPr="001D166E" w:rsidRDefault="00ED6CC1" w:rsidP="00646608">
      <w:pPr>
        <w:rPr>
          <w:rFonts w:ascii="Mako" w:hAnsi="Mako"/>
          <w:bCs/>
          <w:color w:val="212934"/>
        </w:rPr>
      </w:pPr>
    </w:p>
    <w:p w14:paraId="6ACF78AE" w14:textId="1632F6DA" w:rsidR="007A6571" w:rsidRPr="001D166E" w:rsidRDefault="007A6571" w:rsidP="007A6571">
      <w:pPr>
        <w:rPr>
          <w:rFonts w:ascii="Mako" w:hAnsi="Mako"/>
          <w:b/>
          <w:color w:val="212934"/>
        </w:rPr>
      </w:pPr>
      <w:r w:rsidRPr="001D166E">
        <w:rPr>
          <w:rFonts w:ascii="Mako" w:hAnsi="Mako"/>
          <w:b/>
          <w:color w:val="212934"/>
        </w:rPr>
        <w:t xml:space="preserve">VRIJDAG </w:t>
      </w:r>
      <w:r w:rsidR="009C7F9F">
        <w:rPr>
          <w:rFonts w:ascii="Mako" w:hAnsi="Mako"/>
          <w:b/>
          <w:color w:val="212934"/>
        </w:rPr>
        <w:t>1</w:t>
      </w:r>
      <w:r w:rsidR="00D45539">
        <w:rPr>
          <w:rFonts w:ascii="Mako" w:hAnsi="Mako"/>
          <w:b/>
          <w:color w:val="212934"/>
        </w:rPr>
        <w:t xml:space="preserve"> </w:t>
      </w:r>
      <w:r w:rsidRPr="001D166E">
        <w:rPr>
          <w:rFonts w:ascii="Mako" w:hAnsi="Mako"/>
          <w:b/>
          <w:color w:val="212934"/>
        </w:rPr>
        <w:t>MEI</w:t>
      </w:r>
    </w:p>
    <w:p w14:paraId="44357711" w14:textId="77777777" w:rsidR="00646608" w:rsidRPr="001D166E" w:rsidRDefault="00646608" w:rsidP="00646608">
      <w:pPr>
        <w:rPr>
          <w:rFonts w:ascii="Mako" w:hAnsi="Mako"/>
          <w:bCs/>
          <w:color w:val="212934"/>
        </w:rPr>
      </w:pPr>
    </w:p>
    <w:p w14:paraId="5225A24A" w14:textId="67376A94" w:rsidR="00646608" w:rsidRPr="001D166E" w:rsidRDefault="00646608" w:rsidP="00646608">
      <w:pPr>
        <w:rPr>
          <w:rFonts w:ascii="Mako" w:hAnsi="Mako"/>
          <w:bCs/>
          <w:color w:val="212934"/>
        </w:rPr>
      </w:pPr>
      <w:r w:rsidRPr="001D166E">
        <w:rPr>
          <w:rFonts w:ascii="Mako" w:hAnsi="Mako"/>
          <w:b/>
          <w:bCs/>
          <w:color w:val="212934"/>
        </w:rPr>
        <w:t>Social media</w:t>
      </w:r>
    </w:p>
    <w:p w14:paraId="18E6C848" w14:textId="4F05DAD8" w:rsidR="007B3218" w:rsidRPr="001D166E" w:rsidRDefault="00ED6CC1" w:rsidP="00ED6CC1">
      <w:pPr>
        <w:rPr>
          <w:rFonts w:ascii="Mako" w:hAnsi="Mako"/>
          <w:bCs/>
          <w:color w:val="212934"/>
        </w:rPr>
      </w:pPr>
      <w:r w:rsidRPr="001D166E">
        <w:rPr>
          <w:rFonts w:ascii="Mako" w:hAnsi="Mako"/>
          <w:bCs/>
          <w:color w:val="212934"/>
        </w:rPr>
        <w:t>Plaats een bericht met een vraag aan je volgers</w:t>
      </w:r>
      <w:r w:rsidR="007B3218" w:rsidRPr="001D166E">
        <w:rPr>
          <w:rFonts w:ascii="Mako" w:hAnsi="Mako"/>
          <w:bCs/>
          <w:color w:val="212934"/>
        </w:rPr>
        <w:t xml:space="preserve"> en vermeld dat het nog 3 dagen duurt voordat ‘Week van de Stenen Winkel’ start</w:t>
      </w:r>
      <w:r w:rsidRPr="001D166E">
        <w:rPr>
          <w:rFonts w:ascii="Mako" w:hAnsi="Mako"/>
          <w:bCs/>
          <w:color w:val="212934"/>
        </w:rPr>
        <w:t xml:space="preserve">. Gebruik hierbij </w:t>
      </w:r>
      <w:proofErr w:type="spellStart"/>
      <w:r w:rsidR="00B44C31">
        <w:rPr>
          <w:rFonts w:ascii="Mako" w:hAnsi="Mako"/>
          <w:bCs/>
          <w:color w:val="212934"/>
        </w:rPr>
        <w:t>socialmedia</w:t>
      </w:r>
      <w:proofErr w:type="spellEnd"/>
      <w:r w:rsidR="00B44C31">
        <w:rPr>
          <w:rFonts w:ascii="Mako" w:hAnsi="Mako"/>
          <w:bCs/>
          <w:color w:val="212934"/>
        </w:rPr>
        <w:t xml:space="preserve">-afbeelding </w:t>
      </w:r>
      <w:r w:rsidR="00B44C31" w:rsidRPr="00B44C31">
        <w:rPr>
          <w:rFonts w:ascii="Mako" w:hAnsi="Mako"/>
          <w:bCs/>
          <w:color w:val="212934"/>
        </w:rPr>
        <w:t>WVDSW-202</w:t>
      </w:r>
      <w:r w:rsidR="009C7F9F">
        <w:rPr>
          <w:rFonts w:ascii="Mako" w:hAnsi="Mako"/>
          <w:bCs/>
          <w:color w:val="212934"/>
        </w:rPr>
        <w:t>6</w:t>
      </w:r>
      <w:r w:rsidR="00B44C31" w:rsidRPr="00B44C31">
        <w:rPr>
          <w:rFonts w:ascii="Mako" w:hAnsi="Mako"/>
          <w:bCs/>
          <w:color w:val="212934"/>
        </w:rPr>
        <w:t>-3</w:t>
      </w:r>
      <w:r w:rsidR="00D91C13">
        <w:rPr>
          <w:rFonts w:ascii="Mako" w:hAnsi="Mako"/>
          <w:bCs/>
          <w:color w:val="212934"/>
        </w:rPr>
        <w:t xml:space="preserve"> </w:t>
      </w:r>
      <w:r w:rsidRPr="001D166E">
        <w:rPr>
          <w:rFonts w:ascii="Mako" w:hAnsi="Mako"/>
          <w:bCs/>
          <w:color w:val="212934"/>
        </w:rPr>
        <w:t xml:space="preserve">uit het </w:t>
      </w:r>
      <w:r w:rsidR="00C21A1F" w:rsidRPr="001D166E">
        <w:rPr>
          <w:rFonts w:ascii="Mako" w:hAnsi="Mako"/>
          <w:bCs/>
          <w:color w:val="212934"/>
        </w:rPr>
        <w:t>promo-pakket</w:t>
      </w:r>
      <w:r w:rsidRPr="001D166E">
        <w:rPr>
          <w:rFonts w:ascii="Mako" w:hAnsi="Mako"/>
          <w:bCs/>
          <w:color w:val="212934"/>
        </w:rPr>
        <w:t>, en de volgende begeleidende tekst:</w:t>
      </w:r>
    </w:p>
    <w:p w14:paraId="5198B8DB" w14:textId="77777777" w:rsidR="00ED6CC1" w:rsidRPr="001D166E" w:rsidRDefault="00ED6CC1" w:rsidP="00ED6CC1">
      <w:pPr>
        <w:rPr>
          <w:rFonts w:ascii="Mako" w:hAnsi="Mako"/>
          <w:bCs/>
          <w:color w:val="212934"/>
        </w:rPr>
      </w:pPr>
    </w:p>
    <w:p w14:paraId="75C5EABD" w14:textId="1D50D6A1" w:rsidR="00ED6CC1" w:rsidRPr="00B44C31" w:rsidRDefault="00ED6CC1" w:rsidP="00B44C31">
      <w:pPr>
        <w:ind w:left="708"/>
        <w:rPr>
          <w:rFonts w:ascii="Apple Color Emoji" w:hAnsi="Apple Color Emoji"/>
          <w:bCs/>
          <w:i/>
          <w:iCs/>
          <w:color w:val="212934"/>
        </w:rPr>
      </w:pPr>
      <w:r w:rsidRPr="001D166E">
        <w:rPr>
          <w:rFonts w:ascii="Mako" w:hAnsi="Mako"/>
          <w:bCs/>
          <w:i/>
          <w:iCs/>
          <w:color w:val="212934"/>
        </w:rPr>
        <w:t xml:space="preserve">Nog 3 dagen en dan start ‘Week van de Stenen Winkel’! Een week waarin we landelijk aandacht vragen voor de kracht van lokale stenen winkels. </w:t>
      </w:r>
      <w:r w:rsidR="00B44C31">
        <w:rPr>
          <w:rFonts w:ascii="Mako" w:hAnsi="Mako"/>
          <w:bCs/>
          <w:i/>
          <w:iCs/>
          <w:color w:val="212934"/>
        </w:rPr>
        <w:t xml:space="preserve">Ik ben benieuwd: vind jij het eigenlijk belangrijk dat er lokale winkels zijn om naartoe te gaan? Ja of nee in de </w:t>
      </w:r>
      <w:proofErr w:type="spellStart"/>
      <w:r w:rsidR="00B44C31">
        <w:rPr>
          <w:rFonts w:ascii="Mako" w:hAnsi="Mako"/>
          <w:bCs/>
          <w:i/>
          <w:iCs/>
          <w:color w:val="212934"/>
        </w:rPr>
        <w:t>comments</w:t>
      </w:r>
      <w:proofErr w:type="spellEnd"/>
      <w:r w:rsidR="00B44C31">
        <w:rPr>
          <w:rFonts w:ascii="Mako" w:hAnsi="Mako"/>
          <w:bCs/>
          <w:i/>
          <w:iCs/>
          <w:color w:val="212934"/>
        </w:rPr>
        <w:t>…</w:t>
      </w:r>
      <w:r w:rsidR="00B44C31">
        <w:rPr>
          <w:rFonts w:ascii="Apple Color Emoji" w:hAnsi="Apple Color Emoji"/>
          <w:bCs/>
          <w:i/>
          <w:iCs/>
          <w:color w:val="212934"/>
        </w:rPr>
        <w:t>⬇️</w:t>
      </w:r>
    </w:p>
    <w:p w14:paraId="6125845A" w14:textId="77777777" w:rsidR="00ED6CC1" w:rsidRPr="001D166E" w:rsidRDefault="00ED6CC1" w:rsidP="00646608">
      <w:pPr>
        <w:rPr>
          <w:rFonts w:ascii="Mako" w:hAnsi="Mako"/>
          <w:bCs/>
          <w:color w:val="212934"/>
        </w:rPr>
      </w:pPr>
    </w:p>
    <w:p w14:paraId="2EEF2C77" w14:textId="77777777" w:rsidR="00B97338" w:rsidRPr="001D166E" w:rsidRDefault="00B97338" w:rsidP="00646608">
      <w:pPr>
        <w:rPr>
          <w:rFonts w:ascii="Mako" w:hAnsi="Mako"/>
          <w:bCs/>
          <w:color w:val="212934"/>
        </w:rPr>
      </w:pPr>
    </w:p>
    <w:p w14:paraId="4DE9E4EA" w14:textId="77777777" w:rsidR="00B44C31" w:rsidRDefault="00B44C31" w:rsidP="007A6571">
      <w:pPr>
        <w:rPr>
          <w:rFonts w:ascii="Mako" w:hAnsi="Mako"/>
          <w:b/>
          <w:color w:val="212934"/>
        </w:rPr>
      </w:pPr>
    </w:p>
    <w:p w14:paraId="11237BA9" w14:textId="77777777" w:rsidR="00B44C31" w:rsidRDefault="00B44C31" w:rsidP="007A6571">
      <w:pPr>
        <w:rPr>
          <w:rFonts w:ascii="Mako" w:hAnsi="Mako"/>
          <w:b/>
          <w:color w:val="212934"/>
        </w:rPr>
      </w:pPr>
    </w:p>
    <w:p w14:paraId="08C4D7B5" w14:textId="35D5D98F" w:rsidR="007A6571" w:rsidRPr="001D166E" w:rsidRDefault="007A6571" w:rsidP="007A6571">
      <w:pPr>
        <w:rPr>
          <w:rFonts w:ascii="Mako" w:hAnsi="Mako"/>
          <w:b/>
          <w:color w:val="212934"/>
        </w:rPr>
      </w:pPr>
      <w:r w:rsidRPr="001D166E">
        <w:rPr>
          <w:rFonts w:ascii="Mako" w:hAnsi="Mako"/>
          <w:b/>
          <w:color w:val="212934"/>
        </w:rPr>
        <w:t xml:space="preserve">ZATERDAG </w:t>
      </w:r>
      <w:r w:rsidR="009C7F9F">
        <w:rPr>
          <w:rFonts w:ascii="Mako" w:hAnsi="Mako"/>
          <w:b/>
          <w:color w:val="212934"/>
        </w:rPr>
        <w:t>2</w:t>
      </w:r>
      <w:r w:rsidRPr="001D166E">
        <w:rPr>
          <w:rFonts w:ascii="Mako" w:hAnsi="Mako"/>
          <w:b/>
          <w:color w:val="212934"/>
        </w:rPr>
        <w:t xml:space="preserve"> MEI</w:t>
      </w:r>
    </w:p>
    <w:p w14:paraId="4FF3671E" w14:textId="77777777" w:rsidR="00646608" w:rsidRPr="001D166E" w:rsidRDefault="00646608" w:rsidP="00646608">
      <w:pPr>
        <w:rPr>
          <w:rFonts w:ascii="Mako" w:hAnsi="Mako"/>
          <w:bCs/>
          <w:color w:val="212934"/>
        </w:rPr>
      </w:pPr>
    </w:p>
    <w:p w14:paraId="47C7C443" w14:textId="66F52AAA" w:rsidR="00646608" w:rsidRPr="001D166E" w:rsidRDefault="00646608" w:rsidP="00646608">
      <w:pPr>
        <w:rPr>
          <w:rFonts w:ascii="Mako" w:hAnsi="Mako"/>
          <w:b/>
          <w:bCs/>
          <w:color w:val="212934"/>
        </w:rPr>
      </w:pPr>
      <w:r w:rsidRPr="001D166E">
        <w:rPr>
          <w:rFonts w:ascii="Mako" w:hAnsi="Mako"/>
          <w:b/>
          <w:bCs/>
          <w:color w:val="212934"/>
        </w:rPr>
        <w:t>Social media</w:t>
      </w:r>
    </w:p>
    <w:p w14:paraId="79EE7904" w14:textId="1A67C181" w:rsidR="00ED6CC1" w:rsidRPr="001D166E" w:rsidRDefault="00ED6CC1" w:rsidP="00ED6CC1">
      <w:pPr>
        <w:rPr>
          <w:rFonts w:ascii="Mako" w:hAnsi="Mako"/>
          <w:bCs/>
          <w:color w:val="212934"/>
        </w:rPr>
      </w:pPr>
      <w:r w:rsidRPr="001D166E">
        <w:rPr>
          <w:rFonts w:ascii="Mako" w:hAnsi="Mako"/>
          <w:bCs/>
          <w:color w:val="212934"/>
        </w:rPr>
        <w:t xml:space="preserve">Plaats een algemeen bericht om lokaal kopen te promoten. Gebruik hierbij </w:t>
      </w:r>
      <w:proofErr w:type="spellStart"/>
      <w:r w:rsidR="00B44C31">
        <w:rPr>
          <w:rFonts w:ascii="Mako" w:hAnsi="Mako"/>
          <w:bCs/>
          <w:color w:val="212934"/>
        </w:rPr>
        <w:t>socialmedia</w:t>
      </w:r>
      <w:proofErr w:type="spellEnd"/>
      <w:r w:rsidR="00B44C31">
        <w:rPr>
          <w:rFonts w:ascii="Mako" w:hAnsi="Mako"/>
          <w:bCs/>
          <w:color w:val="212934"/>
        </w:rPr>
        <w:t xml:space="preserve">-afbeelding </w:t>
      </w:r>
      <w:r w:rsidR="00B44C31" w:rsidRPr="00B44C31">
        <w:rPr>
          <w:rFonts w:ascii="Mako" w:hAnsi="Mako"/>
          <w:bCs/>
          <w:color w:val="212934"/>
        </w:rPr>
        <w:t>WVDSW-202</w:t>
      </w:r>
      <w:r w:rsidR="009C7F9F">
        <w:rPr>
          <w:rFonts w:ascii="Mako" w:hAnsi="Mako"/>
          <w:bCs/>
          <w:color w:val="212934"/>
        </w:rPr>
        <w:t>6</w:t>
      </w:r>
      <w:r w:rsidR="00B44C31" w:rsidRPr="00B44C31">
        <w:rPr>
          <w:rFonts w:ascii="Mako" w:hAnsi="Mako"/>
          <w:bCs/>
          <w:color w:val="212934"/>
        </w:rPr>
        <w:t>-4</w:t>
      </w:r>
      <w:r w:rsidR="00D91C13">
        <w:rPr>
          <w:rFonts w:ascii="Mako" w:hAnsi="Mako"/>
          <w:bCs/>
          <w:color w:val="212934"/>
        </w:rPr>
        <w:t xml:space="preserve"> </w:t>
      </w:r>
      <w:r w:rsidRPr="001D166E">
        <w:rPr>
          <w:rFonts w:ascii="Mako" w:hAnsi="Mako"/>
          <w:bCs/>
          <w:color w:val="212934"/>
        </w:rPr>
        <w:t xml:space="preserve">uit het </w:t>
      </w:r>
      <w:r w:rsidR="00C21A1F" w:rsidRPr="001D166E">
        <w:rPr>
          <w:rFonts w:ascii="Mako" w:hAnsi="Mako"/>
          <w:bCs/>
          <w:color w:val="212934"/>
        </w:rPr>
        <w:t>promo-pakket</w:t>
      </w:r>
      <w:r w:rsidRPr="001D166E">
        <w:rPr>
          <w:rFonts w:ascii="Mako" w:hAnsi="Mako"/>
          <w:bCs/>
          <w:color w:val="212934"/>
        </w:rPr>
        <w:t>, en de volgende begeleidende tekst:</w:t>
      </w:r>
    </w:p>
    <w:p w14:paraId="4CA5843D" w14:textId="77777777" w:rsidR="00ED6CC1" w:rsidRPr="001D166E" w:rsidRDefault="00ED6CC1" w:rsidP="00ED6CC1">
      <w:pPr>
        <w:rPr>
          <w:rFonts w:ascii="Mako" w:hAnsi="Mako"/>
          <w:bCs/>
          <w:i/>
          <w:iCs/>
          <w:color w:val="212934"/>
        </w:rPr>
      </w:pPr>
    </w:p>
    <w:p w14:paraId="04CF06AF" w14:textId="68EF91A7" w:rsidR="00ED6CC1" w:rsidRPr="001D166E" w:rsidRDefault="00ED6CC1" w:rsidP="00D91C13">
      <w:pPr>
        <w:ind w:left="708"/>
        <w:rPr>
          <w:rFonts w:ascii="Mako" w:hAnsi="Mako"/>
          <w:bCs/>
          <w:i/>
          <w:iCs/>
          <w:color w:val="212934"/>
        </w:rPr>
      </w:pPr>
      <w:r w:rsidRPr="001D166E">
        <w:rPr>
          <w:rFonts w:ascii="Mako" w:hAnsi="Mako"/>
          <w:bCs/>
          <w:i/>
          <w:iCs/>
          <w:color w:val="212934"/>
        </w:rPr>
        <w:t xml:space="preserve">Iedere aankoop van jullie maakt me stiekem heel blij… Wil je mijn ‘happy dance’ zien?? Geef een like op deze post. </w: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483"/>
          </mc:Choice>
          <mc:Fallback>
            <w:t>💃</w:t>
          </mc:Fallback>
        </mc:AlternateConten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605"/>
          </mc:Choice>
          <mc:Fallback>
            <w:t>😅</w:t>
          </mc:Fallback>
        </mc:AlternateConten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57A"/>
          </mc:Choice>
          <mc:Fallback>
            <w:t>🕺</w:t>
          </mc:Fallback>
        </mc:AlternateContent>
      </w:r>
      <w:r w:rsidRPr="001D166E">
        <w:rPr>
          <w:rFonts w:ascii="Mako" w:hAnsi="Mako"/>
          <w:bCs/>
          <w:color w:val="212934"/>
        </w:rPr>
        <w:t xml:space="preserve"> </w:t>
      </w:r>
      <w:r w:rsidR="007B3218" w:rsidRPr="001D166E">
        <w:rPr>
          <w:rFonts w:ascii="Mako" w:hAnsi="Mako"/>
          <w:bCs/>
          <w:i/>
          <w:iCs/>
          <w:color w:val="212934"/>
        </w:rPr>
        <w:t>Bij</w:t>
      </w:r>
      <w:r w:rsidR="00214AF6">
        <w:rPr>
          <w:rFonts w:ascii="Mako" w:hAnsi="Mako"/>
          <w:bCs/>
          <w:i/>
          <w:iCs/>
          <w:color w:val="212934"/>
        </w:rPr>
        <w:t xml:space="preserve"> genoeg</w:t>
      </w:r>
      <w:r w:rsidR="007B3218" w:rsidRPr="001D166E">
        <w:rPr>
          <w:rFonts w:ascii="Mako" w:hAnsi="Mako"/>
          <w:bCs/>
          <w:i/>
          <w:iCs/>
          <w:color w:val="212934"/>
        </w:rPr>
        <w:t xml:space="preserve"> </w:t>
      </w:r>
      <w:proofErr w:type="spellStart"/>
      <w:r w:rsidR="007B3218" w:rsidRPr="001D166E">
        <w:rPr>
          <w:rFonts w:ascii="Mako" w:hAnsi="Mako"/>
          <w:bCs/>
          <w:i/>
          <w:iCs/>
          <w:color w:val="212934"/>
        </w:rPr>
        <w:t>likes</w:t>
      </w:r>
      <w:proofErr w:type="spellEnd"/>
      <w:r w:rsidR="007B3218" w:rsidRPr="001D166E">
        <w:rPr>
          <w:rFonts w:ascii="Mako" w:hAnsi="Mako"/>
          <w:bCs/>
          <w:i/>
          <w:iCs/>
          <w:color w:val="212934"/>
        </w:rPr>
        <w:t xml:space="preserve"> </w:t>
      </w:r>
      <w:r w:rsidRPr="001D166E">
        <w:rPr>
          <w:rFonts w:ascii="Mako" w:hAnsi="Mako"/>
          <w:bCs/>
          <w:i/>
          <w:iCs/>
          <w:color w:val="212934"/>
        </w:rPr>
        <w:t>beloof ik volgende week tijdens ‘Week van de Stenen Winkel’ (nog 2 dagen en dan begint ‘ie!) een video te plaatsen van mijn ‘happy dance’</w:t>
      </w:r>
      <w:r w:rsidR="007B3218" w:rsidRPr="001D166E">
        <w:rPr>
          <w:rFonts w:ascii="Mako" w:hAnsi="Mako"/>
          <w:bCs/>
          <w:i/>
          <w:iCs/>
          <w:color w:val="212934"/>
        </w:rPr>
        <w:t>.</w:t>
      </w:r>
      <w:r w:rsidRPr="001D166E">
        <w:rPr>
          <w:rFonts w:ascii="Mako" w:hAnsi="Mako"/>
          <w:bCs/>
          <w:i/>
          <w:iCs/>
          <w:color w:val="212934"/>
        </w:rPr>
        <w:t xml:space="preserve"> </w:t>
      </w:r>
    </w:p>
    <w:p w14:paraId="6C1FAA80" w14:textId="77777777" w:rsidR="00646608" w:rsidRPr="001D166E" w:rsidRDefault="00646608" w:rsidP="00646608">
      <w:pPr>
        <w:rPr>
          <w:rFonts w:ascii="Mako" w:hAnsi="Mako"/>
          <w:bCs/>
          <w:color w:val="212934"/>
        </w:rPr>
      </w:pPr>
    </w:p>
    <w:p w14:paraId="15DCE7B7" w14:textId="567D3716" w:rsidR="00646608" w:rsidRPr="001D166E" w:rsidRDefault="00646608" w:rsidP="00646608">
      <w:pPr>
        <w:rPr>
          <w:rFonts w:ascii="Mako" w:hAnsi="Mako"/>
          <w:bCs/>
          <w:color w:val="212934"/>
        </w:rPr>
      </w:pPr>
    </w:p>
    <w:p w14:paraId="375C8999" w14:textId="0EE55DFB" w:rsidR="007A6571" w:rsidRPr="001D166E" w:rsidRDefault="007A6571" w:rsidP="007A6571">
      <w:pPr>
        <w:rPr>
          <w:rFonts w:ascii="Mako" w:hAnsi="Mako"/>
          <w:b/>
          <w:color w:val="212934"/>
        </w:rPr>
      </w:pPr>
      <w:r w:rsidRPr="001D166E">
        <w:rPr>
          <w:rFonts w:ascii="Mako" w:hAnsi="Mako"/>
          <w:b/>
          <w:color w:val="212934"/>
        </w:rPr>
        <w:lastRenderedPageBreak/>
        <w:t xml:space="preserve">ZONDAG </w:t>
      </w:r>
      <w:r w:rsidR="009C7F9F">
        <w:rPr>
          <w:rFonts w:ascii="Mako" w:hAnsi="Mako"/>
          <w:b/>
          <w:color w:val="212934"/>
        </w:rPr>
        <w:t>3</w:t>
      </w:r>
      <w:r w:rsidRPr="001D166E">
        <w:rPr>
          <w:rFonts w:ascii="Mako" w:hAnsi="Mako"/>
          <w:b/>
          <w:color w:val="212934"/>
        </w:rPr>
        <w:t xml:space="preserve"> MEI</w:t>
      </w:r>
    </w:p>
    <w:p w14:paraId="1CB71991" w14:textId="64CDC44D" w:rsidR="007A6571" w:rsidRPr="001D166E" w:rsidRDefault="007A6571" w:rsidP="00646608">
      <w:pPr>
        <w:rPr>
          <w:rFonts w:ascii="Mako" w:hAnsi="Mako"/>
          <w:bCs/>
          <w:color w:val="212934"/>
        </w:rPr>
      </w:pPr>
    </w:p>
    <w:p w14:paraId="56B20AA8" w14:textId="54009345" w:rsidR="00646608" w:rsidRPr="001D166E" w:rsidRDefault="00646608" w:rsidP="00646608">
      <w:pPr>
        <w:rPr>
          <w:rFonts w:ascii="Mako" w:hAnsi="Mako"/>
          <w:bCs/>
          <w:color w:val="212934"/>
        </w:rPr>
      </w:pPr>
      <w:r w:rsidRPr="001D166E">
        <w:rPr>
          <w:rFonts w:ascii="Mako" w:hAnsi="Mako"/>
          <w:b/>
          <w:bCs/>
          <w:color w:val="212934"/>
        </w:rPr>
        <w:t>Social media</w:t>
      </w:r>
    </w:p>
    <w:p w14:paraId="1A00F515" w14:textId="621A16E3" w:rsidR="007B3218" w:rsidRPr="001D166E" w:rsidRDefault="007B3218" w:rsidP="007B3218">
      <w:pPr>
        <w:rPr>
          <w:rFonts w:ascii="Mako" w:hAnsi="Mako"/>
          <w:bCs/>
          <w:color w:val="212934"/>
        </w:rPr>
      </w:pPr>
      <w:r w:rsidRPr="001D166E">
        <w:rPr>
          <w:rFonts w:ascii="Mako" w:hAnsi="Mako"/>
          <w:bCs/>
          <w:color w:val="212934"/>
        </w:rPr>
        <w:t xml:space="preserve">Plaats een bericht met een vraag aan je volgers en vermeld dat het nog </w:t>
      </w:r>
      <w:r w:rsidR="00E222E8" w:rsidRPr="001D166E">
        <w:rPr>
          <w:rFonts w:ascii="Mako" w:hAnsi="Mako"/>
          <w:bCs/>
          <w:color w:val="212934"/>
        </w:rPr>
        <w:t>1</w:t>
      </w:r>
      <w:r w:rsidRPr="001D166E">
        <w:rPr>
          <w:rFonts w:ascii="Mako" w:hAnsi="Mako"/>
          <w:bCs/>
          <w:color w:val="212934"/>
        </w:rPr>
        <w:t xml:space="preserve"> dag duurt voordat ‘Week van de Stenen Winkel’ start. Gebruik hierbij </w:t>
      </w:r>
      <w:proofErr w:type="spellStart"/>
      <w:r w:rsidR="00511004">
        <w:rPr>
          <w:rFonts w:ascii="Mako" w:hAnsi="Mako"/>
          <w:bCs/>
          <w:color w:val="212934"/>
        </w:rPr>
        <w:t>socialmedia</w:t>
      </w:r>
      <w:proofErr w:type="spellEnd"/>
      <w:r w:rsidR="00511004">
        <w:rPr>
          <w:rFonts w:ascii="Mako" w:hAnsi="Mako"/>
          <w:bCs/>
          <w:color w:val="212934"/>
        </w:rPr>
        <w:t xml:space="preserve">-afbeelding </w:t>
      </w:r>
      <w:r w:rsidR="00511004" w:rsidRPr="00511004">
        <w:rPr>
          <w:rFonts w:ascii="Mako" w:hAnsi="Mako"/>
          <w:bCs/>
          <w:color w:val="212934"/>
        </w:rPr>
        <w:t>WVDSW-202</w:t>
      </w:r>
      <w:r w:rsidR="009C7F9F">
        <w:rPr>
          <w:rFonts w:ascii="Mako" w:hAnsi="Mako"/>
          <w:bCs/>
          <w:color w:val="212934"/>
        </w:rPr>
        <w:t>6</w:t>
      </w:r>
      <w:r w:rsidR="00511004" w:rsidRPr="00511004">
        <w:rPr>
          <w:rFonts w:ascii="Mako" w:hAnsi="Mako"/>
          <w:bCs/>
          <w:color w:val="212934"/>
        </w:rPr>
        <w:t>-11</w:t>
      </w:r>
      <w:r w:rsidR="00D91C13">
        <w:rPr>
          <w:rFonts w:ascii="Mako" w:hAnsi="Mako"/>
          <w:bCs/>
          <w:color w:val="212934"/>
        </w:rPr>
        <w:t xml:space="preserve"> </w:t>
      </w:r>
      <w:r w:rsidRPr="001D166E">
        <w:rPr>
          <w:rFonts w:ascii="Mako" w:hAnsi="Mako"/>
          <w:bCs/>
          <w:color w:val="212934"/>
        </w:rPr>
        <w:t xml:space="preserve">uit het </w:t>
      </w:r>
      <w:r w:rsidR="00C21A1F" w:rsidRPr="001D166E">
        <w:rPr>
          <w:rFonts w:ascii="Mako" w:hAnsi="Mako"/>
          <w:bCs/>
          <w:color w:val="212934"/>
        </w:rPr>
        <w:t>promo-pakket</w:t>
      </w:r>
      <w:r w:rsidRPr="001D166E">
        <w:rPr>
          <w:rFonts w:ascii="Mako" w:hAnsi="Mako"/>
          <w:bCs/>
          <w:color w:val="212934"/>
        </w:rPr>
        <w:t>, en de volgende begeleidende tekst:</w:t>
      </w:r>
    </w:p>
    <w:p w14:paraId="0BB7ED8F" w14:textId="2A214883" w:rsidR="00E222E8" w:rsidRPr="001D166E" w:rsidRDefault="00E222E8" w:rsidP="007B3218">
      <w:pPr>
        <w:rPr>
          <w:rFonts w:ascii="Mako" w:hAnsi="Mako"/>
          <w:bCs/>
          <w:color w:val="212934"/>
        </w:rPr>
      </w:pPr>
    </w:p>
    <w:p w14:paraId="16611B75" w14:textId="7BD42A5A" w:rsidR="00E222E8" w:rsidRPr="001D166E" w:rsidRDefault="00E222E8" w:rsidP="00D91C13">
      <w:pPr>
        <w:ind w:left="360"/>
        <w:rPr>
          <w:rFonts w:ascii="Mako" w:hAnsi="Mako"/>
          <w:i/>
          <w:iCs/>
          <w:color w:val="212934"/>
        </w:rPr>
      </w:pPr>
      <w:r w:rsidRPr="001D166E">
        <w:rPr>
          <w:rFonts w:ascii="Mako" w:hAnsi="Mako"/>
          <w:bCs/>
          <w:i/>
          <w:iCs/>
          <w:color w:val="212934"/>
        </w:rPr>
        <w:t>Morgen is het zover, dan start ‘Week van de Stenen Winkel’. Deze week is een landelijk initiatief om de kracht van lokale stenen winkels te vieren. Er zijn drie manieren waarop jij als consument dit init</w:t>
      </w:r>
      <w:r w:rsidR="00CA3249" w:rsidRPr="001D166E">
        <w:rPr>
          <w:rFonts w:ascii="Mako" w:hAnsi="Mako"/>
          <w:bCs/>
          <w:i/>
          <w:iCs/>
          <w:color w:val="212934"/>
        </w:rPr>
        <w:t>i</w:t>
      </w:r>
      <w:r w:rsidRPr="001D166E">
        <w:rPr>
          <w:rFonts w:ascii="Mako" w:hAnsi="Mako"/>
          <w:bCs/>
          <w:i/>
          <w:iCs/>
          <w:color w:val="212934"/>
        </w:rPr>
        <w:t xml:space="preserve">atief en de winkels in jouw buurt kan steunen. </w:t>
      </w:r>
      <w:r w:rsidRPr="001D166E">
        <w:rPr>
          <w:rFonts w:ascii="Mako" w:hAnsi="Mako"/>
          <w:i/>
          <w:iCs/>
          <w:color w:val="212934"/>
        </w:rPr>
        <w:t xml:space="preserve">Doe in de week van </w:t>
      </w:r>
      <w:r w:rsidR="009C7F9F">
        <w:rPr>
          <w:rFonts w:ascii="Mako" w:hAnsi="Mako"/>
          <w:i/>
          <w:iCs/>
          <w:color w:val="212934"/>
        </w:rPr>
        <w:t>4</w:t>
      </w:r>
      <w:r w:rsidRPr="001D166E">
        <w:rPr>
          <w:rFonts w:ascii="Mako" w:hAnsi="Mako"/>
          <w:i/>
          <w:iCs/>
          <w:color w:val="212934"/>
        </w:rPr>
        <w:t xml:space="preserve"> tot en met 1</w:t>
      </w:r>
      <w:r w:rsidR="009C7F9F">
        <w:rPr>
          <w:rFonts w:ascii="Mako" w:hAnsi="Mako"/>
          <w:i/>
          <w:iCs/>
          <w:color w:val="212934"/>
        </w:rPr>
        <w:t>0</w:t>
      </w:r>
      <w:r w:rsidRPr="001D166E">
        <w:rPr>
          <w:rFonts w:ascii="Mako" w:hAnsi="Mako"/>
          <w:i/>
          <w:iCs/>
          <w:color w:val="212934"/>
        </w:rPr>
        <w:t xml:space="preserve"> mei 202</w:t>
      </w:r>
      <w:r w:rsidR="009C7F9F">
        <w:rPr>
          <w:rFonts w:ascii="Mako" w:hAnsi="Mako"/>
          <w:i/>
          <w:iCs/>
          <w:color w:val="212934"/>
        </w:rPr>
        <w:t>6</w:t>
      </w:r>
      <w:r w:rsidRPr="001D166E">
        <w:rPr>
          <w:rFonts w:ascii="Mako" w:hAnsi="Mako"/>
          <w:i/>
          <w:iCs/>
          <w:color w:val="212934"/>
        </w:rPr>
        <w:t xml:space="preserve"> het volgende...</w:t>
      </w:r>
    </w:p>
    <w:p w14:paraId="4D13D5E3" w14:textId="77777777" w:rsidR="00E222E8" w:rsidRPr="001D166E" w:rsidRDefault="00E222E8" w:rsidP="00D91C13">
      <w:pPr>
        <w:ind w:left="360"/>
        <w:rPr>
          <w:rFonts w:ascii="Mako" w:hAnsi="Mako"/>
          <w:i/>
          <w:iCs/>
          <w:color w:val="212934"/>
        </w:rPr>
      </w:pPr>
    </w:p>
    <w:p w14:paraId="266703A3" w14:textId="115AE5F7" w:rsidR="00E222E8" w:rsidRPr="001D166E" w:rsidRDefault="00E222E8" w:rsidP="00D91C13">
      <w:pPr>
        <w:numPr>
          <w:ilvl w:val="0"/>
          <w:numId w:val="19"/>
        </w:numPr>
        <w:tabs>
          <w:tab w:val="clear" w:pos="720"/>
          <w:tab w:val="num" w:pos="1080"/>
        </w:tabs>
        <w:ind w:left="1080"/>
        <w:rPr>
          <w:rFonts w:ascii="Mako" w:hAnsi="Mako"/>
          <w:i/>
          <w:iCs/>
          <w:color w:val="212934"/>
        </w:rPr>
      </w:pPr>
      <w:r w:rsidRPr="001D166E">
        <w:rPr>
          <w:rFonts w:ascii="Mako" w:hAnsi="Mako"/>
          <w:i/>
          <w:iCs/>
          <w:color w:val="212934"/>
        </w:rPr>
        <w:t>Koop aankomende week 1x extra een product bij een lokale winkel. Hiermee steun je de droom van een lokale ondernemer. Met jouw aankoop ondersteunt de ondernemer zijn of haar gezin en helpt lokale activiteiten mee te financieren (bijvoorbeeld de Sinterklaasintocht).</w:t>
      </w:r>
    </w:p>
    <w:p w14:paraId="6734FE28" w14:textId="77777777" w:rsidR="00E222E8" w:rsidRPr="001D166E" w:rsidRDefault="00E222E8" w:rsidP="00D91C13">
      <w:pPr>
        <w:ind w:left="360"/>
        <w:rPr>
          <w:rFonts w:ascii="Mako" w:hAnsi="Mako"/>
          <w:i/>
          <w:iCs/>
          <w:color w:val="212934"/>
        </w:rPr>
      </w:pPr>
    </w:p>
    <w:p w14:paraId="59035D87" w14:textId="0C9A9BC4" w:rsidR="00E222E8" w:rsidRPr="001D166E" w:rsidRDefault="00E222E8" w:rsidP="00D91C13">
      <w:pPr>
        <w:numPr>
          <w:ilvl w:val="0"/>
          <w:numId w:val="19"/>
        </w:numPr>
        <w:tabs>
          <w:tab w:val="clear" w:pos="720"/>
          <w:tab w:val="num" w:pos="1080"/>
        </w:tabs>
        <w:ind w:left="1080"/>
        <w:rPr>
          <w:rFonts w:ascii="Mako" w:hAnsi="Mako"/>
          <w:i/>
          <w:iCs/>
          <w:color w:val="212934"/>
        </w:rPr>
      </w:pPr>
      <w:r w:rsidRPr="001D166E">
        <w:rPr>
          <w:rFonts w:ascii="Mako" w:hAnsi="Mako"/>
          <w:i/>
          <w:iCs/>
          <w:color w:val="212934"/>
        </w:rPr>
        <w:t xml:space="preserve">Steun jouw favoriete lokale winkels via </w:t>
      </w:r>
      <w:proofErr w:type="spellStart"/>
      <w:r w:rsidRPr="001D166E">
        <w:rPr>
          <w:rFonts w:ascii="Mako" w:hAnsi="Mako"/>
          <w:i/>
          <w:iCs/>
          <w:color w:val="212934"/>
        </w:rPr>
        <w:t>social</w:t>
      </w:r>
      <w:proofErr w:type="spellEnd"/>
      <w:r w:rsidRPr="001D166E">
        <w:rPr>
          <w:rFonts w:ascii="Mako" w:hAnsi="Mako"/>
          <w:i/>
          <w:iCs/>
          <w:color w:val="212934"/>
        </w:rPr>
        <w:t xml:space="preserve"> media. Geef een like of een reactie op een Facebook</w:t>
      </w:r>
      <w:r w:rsidR="00CA3249" w:rsidRPr="001D166E">
        <w:rPr>
          <w:rFonts w:ascii="Mako" w:hAnsi="Mako"/>
          <w:i/>
          <w:iCs/>
          <w:color w:val="212934"/>
        </w:rPr>
        <w:t>-</w:t>
      </w:r>
      <w:r w:rsidRPr="001D166E">
        <w:rPr>
          <w:rFonts w:ascii="Mako" w:hAnsi="Mako"/>
          <w:i/>
          <w:iCs/>
          <w:color w:val="212934"/>
        </w:rPr>
        <w:t xml:space="preserve"> of Instagram-post van de winkels in jouw buurt. Kost je helemaal niets, maar het helpt stenen winkels wel nieuwe mensen te bereiken.</w:t>
      </w:r>
    </w:p>
    <w:p w14:paraId="6CF03173" w14:textId="77777777" w:rsidR="00E222E8" w:rsidRPr="001D166E" w:rsidRDefault="00E222E8" w:rsidP="00D91C13">
      <w:pPr>
        <w:ind w:left="360"/>
        <w:rPr>
          <w:rFonts w:ascii="Mako" w:hAnsi="Mako"/>
          <w:i/>
          <w:iCs/>
          <w:color w:val="212934"/>
        </w:rPr>
      </w:pPr>
    </w:p>
    <w:p w14:paraId="7127F1A9" w14:textId="7839FC5B" w:rsidR="00E222E8" w:rsidRPr="001D166E" w:rsidRDefault="00E222E8" w:rsidP="00D91C13">
      <w:pPr>
        <w:numPr>
          <w:ilvl w:val="0"/>
          <w:numId w:val="19"/>
        </w:numPr>
        <w:tabs>
          <w:tab w:val="clear" w:pos="720"/>
          <w:tab w:val="num" w:pos="1080"/>
        </w:tabs>
        <w:ind w:left="1080"/>
        <w:rPr>
          <w:rFonts w:ascii="Mako" w:hAnsi="Mako"/>
          <w:i/>
          <w:iCs/>
          <w:color w:val="212934"/>
        </w:rPr>
      </w:pPr>
      <w:r w:rsidRPr="001D166E">
        <w:rPr>
          <w:rFonts w:ascii="Mako" w:hAnsi="Mako"/>
          <w:i/>
          <w:iCs/>
          <w:color w:val="212934"/>
        </w:rPr>
        <w:t xml:space="preserve">Plaats een bericht op </w:t>
      </w:r>
      <w:proofErr w:type="spellStart"/>
      <w:r w:rsidRPr="001D166E">
        <w:rPr>
          <w:rFonts w:ascii="Mako" w:hAnsi="Mako"/>
          <w:i/>
          <w:iCs/>
          <w:color w:val="212934"/>
        </w:rPr>
        <w:t>social</w:t>
      </w:r>
      <w:proofErr w:type="spellEnd"/>
      <w:r w:rsidRPr="001D166E">
        <w:rPr>
          <w:rFonts w:ascii="Mako" w:hAnsi="Mako"/>
          <w:i/>
          <w:iCs/>
          <w:color w:val="212934"/>
        </w:rPr>
        <w:t xml:space="preserve"> media met de hashtags #weekvandestenenwinkel en #koopklein. Maak bijvoorbeeld een foto van een product dat je bij een lokale winkel kocht en plaats deze hashtags bij </w:t>
      </w:r>
      <w:r w:rsidR="00511004">
        <w:rPr>
          <w:rFonts w:ascii="Mako" w:hAnsi="Mako"/>
          <w:i/>
          <w:iCs/>
          <w:color w:val="212934"/>
        </w:rPr>
        <w:t>een</w:t>
      </w:r>
      <w:r w:rsidRPr="001D166E">
        <w:rPr>
          <w:rFonts w:ascii="Mako" w:hAnsi="Mako"/>
          <w:i/>
          <w:iCs/>
          <w:color w:val="212934"/>
        </w:rPr>
        <w:t xml:space="preserve"> foto</w:t>
      </w:r>
      <w:r w:rsidR="00511004">
        <w:rPr>
          <w:rFonts w:ascii="Mako" w:hAnsi="Mako"/>
          <w:i/>
          <w:iCs/>
          <w:color w:val="212934"/>
        </w:rPr>
        <w:t xml:space="preserve"> </w:t>
      </w:r>
      <w:r w:rsidRPr="001D166E">
        <w:rPr>
          <w:rFonts w:ascii="Mako" w:hAnsi="Mako"/>
          <w:i/>
          <w:iCs/>
          <w:color w:val="212934"/>
        </w:rPr>
        <w:t>op je Facebook- of Instagram-profiel. Hiermee help je de boodschap te verspreiden dat de lokale stenen winkels in jouw buurt een bezoek waard zijn.</w:t>
      </w:r>
    </w:p>
    <w:p w14:paraId="467E214F" w14:textId="77777777" w:rsidR="00E222E8" w:rsidRPr="001D166E" w:rsidRDefault="00E222E8" w:rsidP="00E222E8">
      <w:pPr>
        <w:rPr>
          <w:rFonts w:ascii="Mako" w:hAnsi="Mako"/>
          <w:i/>
          <w:iCs/>
          <w:color w:val="212934"/>
        </w:rPr>
      </w:pPr>
    </w:p>
    <w:p w14:paraId="1B31D061" w14:textId="093615B5" w:rsidR="00E222E8" w:rsidRPr="001D166E" w:rsidRDefault="00E222E8" w:rsidP="00D91C13">
      <w:pPr>
        <w:ind w:left="708"/>
        <w:rPr>
          <w:rFonts w:ascii="Mako" w:hAnsi="Mako" w:cs="Apple Color Emoji"/>
          <w:bCs/>
          <w:i/>
          <w:iCs/>
          <w:color w:val="212934"/>
        </w:rPr>
      </w:pPr>
      <w:r w:rsidRPr="001D166E">
        <w:rPr>
          <w:rFonts w:ascii="Mako" w:hAnsi="Mako"/>
          <w:bCs/>
          <w:i/>
          <w:iCs/>
          <w:color w:val="212934"/>
        </w:rPr>
        <w:t xml:space="preserve">Kies een van deze activiteiten, of voer ze allemaal uit... het is aan jou. Namens alle stenen winkels en speciaal de lokale winkels in jouw omgeving: DANK JE WEL!!! </w:t>
      </w:r>
      <w:r w:rsidRPr="001D166E">
        <w:rPr>
          <w:rFonts w:ascii="Apple Color Emoji" w:hAnsi="Apple Color Emoji" w:cs="Apple Color Emoji"/>
          <w:bCs/>
          <w:i/>
          <w:iCs/>
          <w:color w:val="212934"/>
        </w:rPr>
        <w:t>🙌</w:t>
      </w:r>
    </w:p>
    <w:p w14:paraId="7AEB75A6" w14:textId="360D6AA6" w:rsidR="00E222E8" w:rsidRPr="001D166E" w:rsidRDefault="00E222E8" w:rsidP="00E222E8">
      <w:pPr>
        <w:rPr>
          <w:rFonts w:ascii="Mako" w:hAnsi="Mako" w:cs="Apple Color Emoji"/>
          <w:bCs/>
          <w:i/>
          <w:iCs/>
          <w:color w:val="212934"/>
        </w:rPr>
      </w:pPr>
    </w:p>
    <w:p w14:paraId="3BC13A32" w14:textId="6D3DED3F" w:rsidR="00E222E8" w:rsidRPr="001D166E" w:rsidRDefault="00F3066A" w:rsidP="00D91C13">
      <w:pPr>
        <w:ind w:left="708"/>
        <w:rPr>
          <w:rFonts w:ascii="Mako" w:hAnsi="Mako" w:cs="Apple Color Emoji"/>
          <w:bCs/>
          <w:i/>
          <w:iCs/>
          <w:color w:val="212934"/>
        </w:rPr>
      </w:pPr>
      <w:r w:rsidRPr="001D166E">
        <w:rPr>
          <w:rFonts w:ascii="Mako" w:hAnsi="Mako" w:cs="Apple Color Emoji"/>
          <w:bCs/>
          <w:i/>
          <w:iCs/>
          <w:color w:val="212934"/>
        </w:rPr>
        <w:t xml:space="preserve"> </w:t>
      </w:r>
      <w:r w:rsidR="00E222E8" w:rsidRPr="001D166E">
        <w:rPr>
          <w:rFonts w:ascii="Mako" w:hAnsi="Mako" w:cs="Apple Color Emoji"/>
          <w:bCs/>
          <w:i/>
          <w:iCs/>
          <w:color w:val="212934"/>
        </w:rPr>
        <w:t>(En natúúrlijk is er komende week van</w:t>
      </w:r>
      <w:r w:rsidR="00CA3249" w:rsidRPr="001D166E">
        <w:rPr>
          <w:rFonts w:ascii="Mako" w:hAnsi="Mako" w:cs="Apple Color Emoji"/>
          <w:bCs/>
          <w:i/>
          <w:iCs/>
          <w:color w:val="212934"/>
        </w:rPr>
        <w:t xml:space="preserve"> </w:t>
      </w:r>
      <w:r w:rsidR="00E222E8" w:rsidRPr="001D166E">
        <w:rPr>
          <w:rFonts w:ascii="Mako" w:hAnsi="Mako" w:cs="Apple Color Emoji"/>
          <w:bCs/>
          <w:i/>
          <w:iCs/>
          <w:color w:val="212934"/>
        </w:rPr>
        <w:t>alles leuks op onze winkelvloer te beleven. Ik vertel je er morgen meer over!)</w:t>
      </w:r>
    </w:p>
    <w:p w14:paraId="104D2F64" w14:textId="77777777" w:rsidR="00E222E8" w:rsidRPr="001D166E" w:rsidRDefault="00E222E8" w:rsidP="007B3218">
      <w:pPr>
        <w:rPr>
          <w:rFonts w:ascii="Mako" w:hAnsi="Mako"/>
          <w:bCs/>
          <w:i/>
          <w:iCs/>
          <w:color w:val="212934"/>
        </w:rPr>
      </w:pPr>
    </w:p>
    <w:p w14:paraId="40B4763E" w14:textId="77777777" w:rsidR="00646608" w:rsidRPr="001D166E" w:rsidRDefault="00646608" w:rsidP="00646608">
      <w:pPr>
        <w:rPr>
          <w:rFonts w:ascii="Mako" w:hAnsi="Mako"/>
          <w:bCs/>
          <w:color w:val="212934"/>
        </w:rPr>
      </w:pPr>
    </w:p>
    <w:p w14:paraId="6628FA31" w14:textId="7B3CF7EC" w:rsidR="00646608" w:rsidRPr="001D166E" w:rsidRDefault="00646608" w:rsidP="00646608">
      <w:pPr>
        <w:rPr>
          <w:rFonts w:ascii="Mako" w:hAnsi="Mako"/>
          <w:bCs/>
          <w:color w:val="212934"/>
        </w:rPr>
      </w:pPr>
    </w:p>
    <w:p w14:paraId="439EF07A" w14:textId="77777777" w:rsidR="00D91C13" w:rsidRDefault="00D91C13">
      <w:pPr>
        <w:rPr>
          <w:rFonts w:ascii="Mako" w:hAnsi="Mako"/>
          <w:b/>
          <w:color w:val="212934"/>
        </w:rPr>
      </w:pPr>
      <w:r>
        <w:rPr>
          <w:rFonts w:ascii="Mako" w:hAnsi="Mako"/>
          <w:b/>
          <w:color w:val="212934"/>
        </w:rPr>
        <w:br w:type="page"/>
      </w:r>
    </w:p>
    <w:p w14:paraId="38A9B6D9" w14:textId="762394E4" w:rsidR="007B3218" w:rsidRPr="00D91C13" w:rsidRDefault="007B3218" w:rsidP="00D91C13">
      <w:pPr>
        <w:jc w:val="center"/>
        <w:rPr>
          <w:rFonts w:ascii="Mako" w:hAnsi="Mako"/>
          <w:b/>
          <w:color w:val="212934"/>
          <w:sz w:val="72"/>
          <w:szCs w:val="72"/>
        </w:rPr>
      </w:pPr>
      <w:r w:rsidRPr="00D91C13">
        <w:rPr>
          <w:rFonts w:ascii="Mako" w:hAnsi="Mako"/>
          <w:b/>
          <w:color w:val="212934"/>
          <w:sz w:val="72"/>
          <w:szCs w:val="72"/>
        </w:rPr>
        <w:lastRenderedPageBreak/>
        <w:t xml:space="preserve">WEEK </w:t>
      </w:r>
      <w:r w:rsidR="00542945">
        <w:rPr>
          <w:rFonts w:ascii="Mako" w:hAnsi="Mako"/>
          <w:b/>
          <w:color w:val="212934"/>
          <w:sz w:val="72"/>
          <w:szCs w:val="72"/>
        </w:rPr>
        <w:t>2</w:t>
      </w:r>
      <w:r w:rsidR="00214AF6">
        <w:rPr>
          <w:rFonts w:ascii="Mako" w:hAnsi="Mako"/>
          <w:b/>
          <w:color w:val="212934"/>
          <w:sz w:val="72"/>
          <w:szCs w:val="72"/>
        </w:rPr>
        <w:t>9</w:t>
      </w:r>
    </w:p>
    <w:p w14:paraId="61D874BA" w14:textId="7E0764AB" w:rsidR="007B3218" w:rsidRPr="00D91C13" w:rsidRDefault="007B3218" w:rsidP="00D91C13">
      <w:pPr>
        <w:jc w:val="center"/>
        <w:rPr>
          <w:rFonts w:ascii="Mako" w:hAnsi="Mako"/>
          <w:b/>
          <w:color w:val="212934"/>
          <w:sz w:val="28"/>
          <w:szCs w:val="28"/>
        </w:rPr>
      </w:pPr>
      <w:r w:rsidRPr="00D91C13">
        <w:rPr>
          <w:rFonts w:ascii="Mako" w:hAnsi="Mako"/>
          <w:b/>
          <w:color w:val="212934"/>
          <w:sz w:val="28"/>
          <w:szCs w:val="28"/>
        </w:rPr>
        <w:t>‘WEEK VAN DE STENEN WINKEL’</w:t>
      </w:r>
    </w:p>
    <w:p w14:paraId="4802F1DD" w14:textId="77777777" w:rsidR="007B3218" w:rsidRPr="001D166E" w:rsidRDefault="007B3218" w:rsidP="007B3218">
      <w:pPr>
        <w:rPr>
          <w:rFonts w:ascii="Mako" w:hAnsi="Mako"/>
          <w:b/>
          <w:color w:val="212934"/>
        </w:rPr>
      </w:pPr>
    </w:p>
    <w:p w14:paraId="34059383" w14:textId="55EF7AB1" w:rsidR="007B3218" w:rsidRPr="001D166E" w:rsidRDefault="00E222E8" w:rsidP="007B3218">
      <w:pPr>
        <w:rPr>
          <w:rFonts w:ascii="Mako" w:hAnsi="Mako"/>
          <w:bCs/>
          <w:color w:val="212934"/>
        </w:rPr>
      </w:pPr>
      <w:r w:rsidRPr="00797EFE">
        <w:rPr>
          <w:rFonts w:ascii="Mako" w:hAnsi="Mako"/>
          <w:bCs/>
          <w:color w:val="212934"/>
        </w:rPr>
        <w:t xml:space="preserve">Plaats deze week iedere dag iets over ‘Week van de Stenen Winkel’ op je </w:t>
      </w:r>
      <w:proofErr w:type="spellStart"/>
      <w:r w:rsidRPr="00797EFE">
        <w:rPr>
          <w:rFonts w:ascii="Mako" w:hAnsi="Mako"/>
          <w:bCs/>
          <w:color w:val="212934"/>
        </w:rPr>
        <w:t>socialmedia</w:t>
      </w:r>
      <w:proofErr w:type="spellEnd"/>
      <w:r w:rsidR="00CA3249" w:rsidRPr="00797EFE">
        <w:rPr>
          <w:rFonts w:ascii="Mako" w:hAnsi="Mako"/>
          <w:bCs/>
          <w:color w:val="212934"/>
        </w:rPr>
        <w:t>-</w:t>
      </w:r>
      <w:r w:rsidRPr="00797EFE">
        <w:rPr>
          <w:rFonts w:ascii="Mako" w:hAnsi="Mako"/>
          <w:bCs/>
          <w:color w:val="212934"/>
        </w:rPr>
        <w:t xml:space="preserve">kanalen. </w:t>
      </w:r>
      <w:r w:rsidR="00506C26" w:rsidRPr="00797EFE">
        <w:rPr>
          <w:rFonts w:ascii="Mako" w:hAnsi="Mako"/>
          <w:bCs/>
          <w:color w:val="212934"/>
        </w:rPr>
        <w:t xml:space="preserve">Je kan dit zelfs verhogen naar 2 keer per dag. Dat voelt voor jou misschien als veel, maar onthoud dat je volgers niet alles zien wat je plaatst. Dus alhoewel jij misschien in </w:t>
      </w:r>
      <w:r w:rsidR="00AB6B83" w:rsidRPr="00797EFE">
        <w:rPr>
          <w:rFonts w:ascii="Mako" w:hAnsi="Mako"/>
          <w:bCs/>
          <w:color w:val="212934"/>
        </w:rPr>
        <w:t>één</w:t>
      </w:r>
      <w:r w:rsidR="00506C26" w:rsidRPr="00797EFE">
        <w:rPr>
          <w:rFonts w:ascii="Mako" w:hAnsi="Mako"/>
          <w:bCs/>
          <w:color w:val="212934"/>
        </w:rPr>
        <w:t xml:space="preserve"> week 14 berichten plaatst, zien je volgers maar een deel van die berichten daadwerkelijk voorbijkomen. Door</w:t>
      </w:r>
      <w:r w:rsidR="00506C26" w:rsidRPr="001D166E">
        <w:rPr>
          <w:rFonts w:ascii="Mako" w:hAnsi="Mako"/>
          <w:bCs/>
          <w:color w:val="212934"/>
        </w:rPr>
        <w:t xml:space="preserve"> deze week meer berichten te plaatsen, bereik je meer mensen en geef je jouw winkel meer kans om van de ‘Week van de Stenen Winkel’ een succesweek te maken. We geven je in ieder geval twee berichtsuggesties per dag. Plaats wat je wil, en durf daarbij net iets verder te gaan dan je comfortzone. </w:t>
      </w:r>
      <w:r w:rsidR="00506C26"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609"/>
          </mc:Choice>
          <mc:Fallback>
            <w:t>😉</w:t>
          </mc:Fallback>
        </mc:AlternateContent>
      </w:r>
    </w:p>
    <w:p w14:paraId="76113516" w14:textId="0D2E7C90" w:rsidR="005D27AD" w:rsidRPr="001D166E" w:rsidRDefault="005D27AD" w:rsidP="007B3218">
      <w:pPr>
        <w:rPr>
          <w:rFonts w:ascii="Mako" w:hAnsi="Mako"/>
          <w:bCs/>
          <w:color w:val="212934"/>
        </w:rPr>
      </w:pPr>
    </w:p>
    <w:p w14:paraId="4B6D659F" w14:textId="79E2C775" w:rsidR="005D27AD" w:rsidRPr="001D166E" w:rsidRDefault="005D27AD" w:rsidP="007B3218">
      <w:pPr>
        <w:rPr>
          <w:rFonts w:ascii="Mako" w:hAnsi="Mako"/>
          <w:bCs/>
          <w:color w:val="212934"/>
        </w:rPr>
      </w:pPr>
      <w:r w:rsidRPr="00CE11A2">
        <w:rPr>
          <w:rFonts w:ascii="Mako" w:hAnsi="Mako"/>
          <w:bCs/>
          <w:color w:val="212934"/>
        </w:rPr>
        <w:t>In de planning gaan we ervan</w:t>
      </w:r>
      <w:r w:rsidR="00AB6B83" w:rsidRPr="00CE11A2">
        <w:rPr>
          <w:rFonts w:ascii="Mako" w:hAnsi="Mako"/>
          <w:bCs/>
          <w:color w:val="212934"/>
        </w:rPr>
        <w:t xml:space="preserve"> </w:t>
      </w:r>
      <w:r w:rsidRPr="00CE11A2">
        <w:rPr>
          <w:rFonts w:ascii="Mako" w:hAnsi="Mako"/>
          <w:bCs/>
          <w:color w:val="212934"/>
        </w:rPr>
        <w:t xml:space="preserve">uit dat je winkel ook op zondag geopend is, maar wanneer dat niet het geval is pas je uiteraard de teksten en berichten daarop aan en vermeld je telkens zaterdag </w:t>
      </w:r>
      <w:r w:rsidR="009C7F9F" w:rsidRPr="00CE11A2">
        <w:rPr>
          <w:rFonts w:ascii="Mako" w:hAnsi="Mako"/>
          <w:bCs/>
          <w:color w:val="212934"/>
        </w:rPr>
        <w:t>9</w:t>
      </w:r>
      <w:r w:rsidRPr="00CE11A2">
        <w:rPr>
          <w:rFonts w:ascii="Mako" w:hAnsi="Mako"/>
          <w:bCs/>
          <w:color w:val="212934"/>
        </w:rPr>
        <w:t xml:space="preserve"> mei als laatste dag van de ‘Week van de Stenen Winkel’ op jouw winkelvloer. </w:t>
      </w:r>
      <w:r w:rsidR="00214AF6" w:rsidRPr="00CE11A2">
        <w:rPr>
          <w:rFonts w:ascii="Mako" w:hAnsi="Mako"/>
          <w:bCs/>
          <w:color w:val="212934"/>
        </w:rPr>
        <w:t xml:space="preserve">Indien je winkel gesloten is op </w:t>
      </w:r>
      <w:r w:rsidR="009C7F9F" w:rsidRPr="00CE11A2">
        <w:rPr>
          <w:rFonts w:ascii="Mako" w:hAnsi="Mako"/>
          <w:bCs/>
          <w:color w:val="212934"/>
        </w:rPr>
        <w:t>dinsdag</w:t>
      </w:r>
      <w:r w:rsidR="00214AF6" w:rsidRPr="00CE11A2">
        <w:rPr>
          <w:rFonts w:ascii="Mako" w:hAnsi="Mako"/>
          <w:bCs/>
          <w:color w:val="212934"/>
        </w:rPr>
        <w:t xml:space="preserve"> </w:t>
      </w:r>
      <w:r w:rsidR="009C7F9F" w:rsidRPr="00CE11A2">
        <w:rPr>
          <w:rFonts w:ascii="Mako" w:hAnsi="Mako"/>
          <w:bCs/>
          <w:color w:val="212934"/>
        </w:rPr>
        <w:t>5</w:t>
      </w:r>
      <w:r w:rsidR="00214AF6" w:rsidRPr="00CE11A2">
        <w:rPr>
          <w:rFonts w:ascii="Mako" w:hAnsi="Mako"/>
          <w:bCs/>
          <w:color w:val="212934"/>
        </w:rPr>
        <w:t xml:space="preserve"> mei vanwege Bevrijdingsdag, kan je </w:t>
      </w:r>
      <w:r w:rsidR="00E767BB" w:rsidRPr="00CE11A2">
        <w:rPr>
          <w:rFonts w:ascii="Mako" w:hAnsi="Mako"/>
          <w:bCs/>
          <w:color w:val="212934"/>
        </w:rPr>
        <w:t>die</w:t>
      </w:r>
      <w:r w:rsidR="00E767BB">
        <w:rPr>
          <w:rFonts w:ascii="Mako" w:hAnsi="Mako"/>
          <w:bCs/>
          <w:color w:val="212934"/>
        </w:rPr>
        <w:t xml:space="preserve"> dag nog steeds </w:t>
      </w:r>
      <w:proofErr w:type="spellStart"/>
      <w:r w:rsidR="00E767BB">
        <w:rPr>
          <w:rFonts w:ascii="Mako" w:hAnsi="Mako"/>
          <w:bCs/>
          <w:color w:val="212934"/>
        </w:rPr>
        <w:t>posts</w:t>
      </w:r>
      <w:proofErr w:type="spellEnd"/>
      <w:r w:rsidR="00E767BB">
        <w:rPr>
          <w:rFonts w:ascii="Mako" w:hAnsi="Mako"/>
          <w:bCs/>
          <w:color w:val="212934"/>
        </w:rPr>
        <w:t xml:space="preserve"> inplannen over ‘Week van de Stenen Winkel’ maar geef je bijvoorbeeld aan dat klanten morgen weer bij je terecht kunnen.</w:t>
      </w:r>
    </w:p>
    <w:p w14:paraId="6D001EC7" w14:textId="77777777" w:rsidR="007B3218" w:rsidRPr="001D166E" w:rsidRDefault="007B3218" w:rsidP="00646608">
      <w:pPr>
        <w:rPr>
          <w:rFonts w:ascii="Mako" w:hAnsi="Mako"/>
          <w:bCs/>
          <w:color w:val="212934"/>
        </w:rPr>
      </w:pPr>
    </w:p>
    <w:p w14:paraId="4D13298E" w14:textId="77777777" w:rsidR="00646608" w:rsidRPr="001D166E" w:rsidRDefault="00646608" w:rsidP="00646608">
      <w:pPr>
        <w:rPr>
          <w:rFonts w:ascii="Mako" w:hAnsi="Mako"/>
          <w:bCs/>
          <w:color w:val="212934"/>
        </w:rPr>
      </w:pPr>
    </w:p>
    <w:p w14:paraId="188AB9CA" w14:textId="60AD4D34" w:rsidR="007A6571" w:rsidRPr="001D166E" w:rsidRDefault="007A6571" w:rsidP="007A6571">
      <w:pPr>
        <w:rPr>
          <w:rFonts w:ascii="Mako" w:hAnsi="Mako"/>
          <w:b/>
          <w:color w:val="212934"/>
        </w:rPr>
      </w:pPr>
      <w:r w:rsidRPr="001D166E">
        <w:rPr>
          <w:rFonts w:ascii="Mako" w:hAnsi="Mako"/>
          <w:b/>
          <w:color w:val="212934"/>
        </w:rPr>
        <w:t xml:space="preserve">MAANDAG </w:t>
      </w:r>
      <w:r w:rsidR="00E57680">
        <w:rPr>
          <w:rFonts w:ascii="Mako" w:hAnsi="Mako"/>
          <w:b/>
          <w:color w:val="212934"/>
        </w:rPr>
        <w:t>4</w:t>
      </w:r>
      <w:r w:rsidRPr="001D166E">
        <w:rPr>
          <w:rFonts w:ascii="Mako" w:hAnsi="Mako"/>
          <w:b/>
          <w:color w:val="212934"/>
        </w:rPr>
        <w:t xml:space="preserve"> MEI – START WEEK VAN DE STENEN WINKEL</w:t>
      </w:r>
    </w:p>
    <w:p w14:paraId="45FBC951" w14:textId="77777777" w:rsidR="00646608" w:rsidRPr="001D166E" w:rsidRDefault="00646608" w:rsidP="00646608">
      <w:pPr>
        <w:rPr>
          <w:rFonts w:ascii="Mako" w:hAnsi="Mako"/>
          <w:bCs/>
          <w:color w:val="212934"/>
        </w:rPr>
      </w:pPr>
    </w:p>
    <w:p w14:paraId="6766F47A" w14:textId="44F0A633" w:rsidR="00646608" w:rsidRPr="001D166E" w:rsidRDefault="00646608" w:rsidP="00646608">
      <w:pPr>
        <w:rPr>
          <w:rFonts w:ascii="Mako" w:hAnsi="Mako"/>
          <w:bCs/>
          <w:color w:val="212934"/>
        </w:rPr>
      </w:pPr>
      <w:r w:rsidRPr="001D166E">
        <w:rPr>
          <w:rFonts w:ascii="Mako" w:hAnsi="Mako"/>
          <w:b/>
          <w:bCs/>
          <w:color w:val="212934"/>
        </w:rPr>
        <w:t>Social media</w:t>
      </w:r>
    </w:p>
    <w:p w14:paraId="54816C62" w14:textId="69A74872" w:rsidR="00646608" w:rsidRPr="001D166E" w:rsidRDefault="00646608" w:rsidP="00646608">
      <w:pPr>
        <w:rPr>
          <w:rFonts w:ascii="Mako" w:hAnsi="Mako"/>
          <w:bCs/>
          <w:color w:val="212934"/>
        </w:rPr>
      </w:pPr>
    </w:p>
    <w:p w14:paraId="51931AD9" w14:textId="7B809E3B" w:rsidR="00506C26" w:rsidRPr="001D166E" w:rsidRDefault="00506C26" w:rsidP="00646608">
      <w:pPr>
        <w:rPr>
          <w:rFonts w:ascii="Mako" w:hAnsi="Mako"/>
          <w:bCs/>
          <w:color w:val="212934"/>
          <w:u w:val="single"/>
        </w:rPr>
      </w:pPr>
      <w:r w:rsidRPr="001D166E">
        <w:rPr>
          <w:rFonts w:ascii="Mako" w:hAnsi="Mako"/>
          <w:bCs/>
          <w:color w:val="212934"/>
          <w:u w:val="single"/>
        </w:rPr>
        <w:t>Bericht 1</w:t>
      </w:r>
    </w:p>
    <w:p w14:paraId="3C570724" w14:textId="0A8B8899" w:rsidR="00506C26" w:rsidRPr="001D166E" w:rsidRDefault="00506C26" w:rsidP="00646608">
      <w:pPr>
        <w:rPr>
          <w:rFonts w:ascii="Mako" w:hAnsi="Mako"/>
          <w:bCs/>
          <w:color w:val="212934"/>
        </w:rPr>
      </w:pPr>
      <w:r w:rsidRPr="001D166E">
        <w:rPr>
          <w:rFonts w:ascii="Mako" w:hAnsi="Mako"/>
          <w:bCs/>
          <w:color w:val="212934"/>
        </w:rPr>
        <w:t>Plaats een bericht om ‘Week van de Stenen Winkel’ te openen. Maak een foto van jou (en je team) voor je winkel, blij in de lucht springend, om bij je bericht te plaatsen.</w:t>
      </w:r>
    </w:p>
    <w:p w14:paraId="7BFD76A6" w14:textId="77777777" w:rsidR="00506C26" w:rsidRPr="001D166E" w:rsidRDefault="00506C26" w:rsidP="00646608">
      <w:pPr>
        <w:rPr>
          <w:rFonts w:ascii="Mako" w:hAnsi="Mako"/>
          <w:bCs/>
          <w:color w:val="212934"/>
        </w:rPr>
      </w:pPr>
    </w:p>
    <w:p w14:paraId="12CF6D5A" w14:textId="6DB628D4" w:rsidR="00506C26" w:rsidRPr="001D166E" w:rsidRDefault="00506C26" w:rsidP="00D91C13">
      <w:pPr>
        <w:ind w:left="708"/>
        <w:rPr>
          <w:rFonts w:ascii="Mako" w:hAnsi="Mako"/>
          <w:bCs/>
          <w:i/>
          <w:iCs/>
          <w:color w:val="212934"/>
        </w:rPr>
      </w:pPr>
      <w:proofErr w:type="spellStart"/>
      <w:r w:rsidRPr="001D166E">
        <w:rPr>
          <w:rFonts w:ascii="Mako" w:hAnsi="Mako"/>
          <w:bCs/>
          <w:i/>
          <w:iCs/>
          <w:color w:val="212934"/>
        </w:rPr>
        <w:t>Jaaaa</w:t>
      </w:r>
      <w:proofErr w:type="spellEnd"/>
      <w:r w:rsidRPr="001D166E">
        <w:rPr>
          <w:rFonts w:ascii="Mako" w:hAnsi="Mako"/>
          <w:bCs/>
          <w:i/>
          <w:iCs/>
          <w:color w:val="212934"/>
        </w:rPr>
        <w:t>, ‘Week van de Stenen Winkel’ gaat van start!</w:t>
      </w:r>
    </w:p>
    <w:p w14:paraId="11D2F13F" w14:textId="77777777" w:rsidR="00506C26" w:rsidRPr="001D166E" w:rsidRDefault="00506C26" w:rsidP="00D91C13">
      <w:pPr>
        <w:ind w:left="708"/>
        <w:rPr>
          <w:rFonts w:ascii="Mako" w:hAnsi="Mako"/>
          <w:bCs/>
          <w:i/>
          <w:iCs/>
          <w:color w:val="212934"/>
        </w:rPr>
      </w:pPr>
    </w:p>
    <w:p w14:paraId="2EAF6041" w14:textId="6B029A59" w:rsidR="00506C26" w:rsidRPr="001D166E" w:rsidRDefault="00506C26" w:rsidP="00D91C13">
      <w:pPr>
        <w:ind w:left="708"/>
        <w:rPr>
          <w:rFonts w:ascii="Mako" w:hAnsi="Mako"/>
          <w:bCs/>
          <w:i/>
          <w:iCs/>
          <w:color w:val="212934"/>
        </w:rPr>
      </w:pPr>
      <w:r w:rsidRPr="001D166E">
        <w:rPr>
          <w:rFonts w:ascii="Mako" w:hAnsi="Mako"/>
          <w:bCs/>
          <w:i/>
          <w:iCs/>
          <w:color w:val="212934"/>
        </w:rPr>
        <w:t>Deze week vragen we landelijk aandacht voor de kracht van lokale stenen winkels. Stenen winkels maken de steden en dorpen waar</w:t>
      </w:r>
      <w:r w:rsidR="00F94278" w:rsidRPr="001D166E">
        <w:rPr>
          <w:rFonts w:ascii="Mako" w:hAnsi="Mako"/>
          <w:bCs/>
          <w:i/>
          <w:iCs/>
          <w:color w:val="212934"/>
        </w:rPr>
        <w:t>in</w:t>
      </w:r>
      <w:r w:rsidRPr="001D166E">
        <w:rPr>
          <w:rFonts w:ascii="Mako" w:hAnsi="Mako"/>
          <w:bCs/>
          <w:i/>
          <w:iCs/>
          <w:color w:val="212934"/>
        </w:rPr>
        <w:t xml:space="preserve"> we wonen een stukje mooier. Winkelen met je favoriete shopmaatje, producten zien, proeven of aanraken, verrast worden door een goed advies... het kan allemaal in de winkels in jouw buurt. </w:t>
      </w:r>
    </w:p>
    <w:p w14:paraId="0B5B6794" w14:textId="4CA1535C" w:rsidR="00506C26" w:rsidRPr="001D166E" w:rsidRDefault="00506C26" w:rsidP="00D91C13">
      <w:pPr>
        <w:ind w:left="708"/>
        <w:rPr>
          <w:rFonts w:ascii="Mako" w:hAnsi="Mako"/>
          <w:bCs/>
          <w:i/>
          <w:iCs/>
          <w:color w:val="212934"/>
        </w:rPr>
      </w:pPr>
    </w:p>
    <w:p w14:paraId="6407CBE8" w14:textId="5AF25FC6" w:rsidR="00506C26" w:rsidRPr="001D166E" w:rsidRDefault="00506C26" w:rsidP="00D91C13">
      <w:pPr>
        <w:ind w:left="708"/>
        <w:rPr>
          <w:rFonts w:ascii="Mako" w:hAnsi="Mako"/>
          <w:bCs/>
          <w:i/>
          <w:iCs/>
          <w:color w:val="212934"/>
        </w:rPr>
      </w:pPr>
      <w:r w:rsidRPr="001D166E">
        <w:rPr>
          <w:rFonts w:ascii="Mako" w:hAnsi="Mako"/>
          <w:bCs/>
          <w:i/>
          <w:iCs/>
          <w:color w:val="212934"/>
        </w:rPr>
        <w:t>Omdat we deze week willen vieren dat onze winkeldeuren openstaan én dat jij klant bij [naam winkel] bent, zijn er deze week een paar bijzondere activiteiten in de winkel:</w:t>
      </w:r>
    </w:p>
    <w:p w14:paraId="03EA2CB1" w14:textId="49C13C12" w:rsidR="00506C26" w:rsidRPr="001D166E" w:rsidRDefault="00506C26" w:rsidP="00D91C13">
      <w:pPr>
        <w:ind w:left="708"/>
        <w:rPr>
          <w:rFonts w:ascii="Mako" w:hAnsi="Mako"/>
          <w:bCs/>
          <w:i/>
          <w:iCs/>
          <w:color w:val="212934"/>
        </w:rPr>
      </w:pPr>
    </w:p>
    <w:p w14:paraId="75061184" w14:textId="77777777" w:rsidR="00506C26" w:rsidRPr="001D166E" w:rsidRDefault="00506C26" w:rsidP="00D91C13">
      <w:pPr>
        <w:ind w:left="708"/>
        <w:rPr>
          <w:rFonts w:ascii="Mako" w:eastAsiaTheme="minorHAnsi" w:hAnsi="Mako"/>
          <w:bCs/>
          <w:i/>
          <w:iCs/>
          <w:color w:val="212934"/>
        </w:rPr>
      </w:pPr>
      <w:r w:rsidRPr="001D166E">
        <w:rPr>
          <w:rFonts w:ascii="Mako" w:eastAsiaTheme="minorHAnsi" w:hAnsi="Mako"/>
          <w:bCs/>
          <w:i/>
          <w:iCs/>
          <w:color w:val="212934"/>
        </w:rPr>
        <w:t>[Voeg hier in welke activiteiten er in jouw winkel plaatsvinden.]</w:t>
      </w:r>
    </w:p>
    <w:p w14:paraId="152A5A1B" w14:textId="04DAF22A" w:rsidR="00506C26" w:rsidRPr="001D166E" w:rsidRDefault="00506C26" w:rsidP="00D91C13">
      <w:pPr>
        <w:ind w:left="708"/>
        <w:rPr>
          <w:rFonts w:ascii="Mako" w:hAnsi="Mako"/>
          <w:bCs/>
          <w:i/>
          <w:iCs/>
          <w:color w:val="212934"/>
        </w:rPr>
      </w:pPr>
    </w:p>
    <w:p w14:paraId="5E88D673" w14:textId="19F3EB25" w:rsidR="00506C26" w:rsidRPr="001D166E" w:rsidRDefault="00506C26" w:rsidP="00D91C13">
      <w:pPr>
        <w:ind w:left="708"/>
        <w:rPr>
          <w:rFonts w:ascii="Mako" w:hAnsi="Mako"/>
          <w:bCs/>
          <w:i/>
          <w:iCs/>
          <w:color w:val="212934"/>
        </w:rPr>
      </w:pPr>
      <w:r w:rsidRPr="001D166E">
        <w:rPr>
          <w:rFonts w:ascii="Mako" w:hAnsi="Mako"/>
          <w:bCs/>
          <w:i/>
          <w:iCs/>
          <w:color w:val="212934"/>
        </w:rPr>
        <w:t xml:space="preserve">Kom je deze week een keer een extra bezoekje brengen aan onze winkel? </w:t>
      </w:r>
    </w:p>
    <w:p w14:paraId="784798ED" w14:textId="2BBDB982" w:rsidR="00506C26" w:rsidRPr="001D166E" w:rsidRDefault="00506C26" w:rsidP="00646608">
      <w:pPr>
        <w:rPr>
          <w:rFonts w:ascii="Mako" w:hAnsi="Mako"/>
          <w:bCs/>
          <w:color w:val="212934"/>
        </w:rPr>
      </w:pPr>
      <w:r w:rsidRPr="001D166E">
        <w:rPr>
          <w:rFonts w:ascii="Mako" w:hAnsi="Mako"/>
          <w:bCs/>
          <w:color w:val="212934"/>
        </w:rPr>
        <w:t xml:space="preserve"> </w:t>
      </w:r>
    </w:p>
    <w:p w14:paraId="28826AD2" w14:textId="77777777" w:rsidR="00506C26" w:rsidRPr="001D166E" w:rsidRDefault="00506C26" w:rsidP="00646608">
      <w:pPr>
        <w:rPr>
          <w:rFonts w:ascii="Mako" w:hAnsi="Mako"/>
          <w:bCs/>
          <w:color w:val="212934"/>
        </w:rPr>
      </w:pPr>
    </w:p>
    <w:p w14:paraId="5C93E89A" w14:textId="4784F3F7" w:rsidR="00506C26" w:rsidRPr="001D166E" w:rsidRDefault="009425E0" w:rsidP="00646608">
      <w:pPr>
        <w:rPr>
          <w:rFonts w:ascii="Mako" w:hAnsi="Mako"/>
          <w:bCs/>
          <w:color w:val="212934"/>
          <w:u w:val="single"/>
        </w:rPr>
      </w:pPr>
      <w:r>
        <w:rPr>
          <w:rFonts w:ascii="Mako" w:hAnsi="Mako"/>
          <w:bCs/>
          <w:color w:val="212934"/>
          <w:u w:val="single"/>
        </w:rPr>
        <w:lastRenderedPageBreak/>
        <w:br/>
      </w:r>
      <w:r w:rsidR="00506C26" w:rsidRPr="001D166E">
        <w:rPr>
          <w:rFonts w:ascii="Mako" w:hAnsi="Mako"/>
          <w:bCs/>
          <w:color w:val="212934"/>
          <w:u w:val="single"/>
        </w:rPr>
        <w:t>Bericht 2</w:t>
      </w:r>
    </w:p>
    <w:p w14:paraId="188AEC7A" w14:textId="77777777" w:rsidR="007B3218" w:rsidRPr="001D166E" w:rsidRDefault="007B3218" w:rsidP="007B3218">
      <w:pPr>
        <w:rPr>
          <w:rFonts w:ascii="Mako" w:hAnsi="Mako"/>
          <w:bCs/>
          <w:color w:val="212934"/>
        </w:rPr>
      </w:pPr>
      <w:r w:rsidRPr="001D166E">
        <w:rPr>
          <w:rFonts w:ascii="Mako" w:hAnsi="Mako"/>
          <w:bCs/>
          <w:color w:val="212934"/>
        </w:rPr>
        <w:t>Plaats een bericht met een foto van jezelf en je familie, met de volgende begeleidende tekst:</w:t>
      </w:r>
    </w:p>
    <w:p w14:paraId="249EB0FB" w14:textId="77777777" w:rsidR="007B3218" w:rsidRPr="001D166E" w:rsidRDefault="007B3218" w:rsidP="007B3218">
      <w:pPr>
        <w:rPr>
          <w:rFonts w:ascii="Mako" w:hAnsi="Mako"/>
          <w:bCs/>
          <w:color w:val="212934"/>
        </w:rPr>
      </w:pPr>
    </w:p>
    <w:p w14:paraId="76F84A8C" w14:textId="77777777" w:rsidR="007B3218" w:rsidRPr="001D166E" w:rsidRDefault="007B3218" w:rsidP="00D91C13">
      <w:pPr>
        <w:ind w:left="708"/>
        <w:rPr>
          <w:rFonts w:ascii="Mako" w:hAnsi="Mako"/>
          <w:bCs/>
          <w:i/>
          <w:iCs/>
          <w:color w:val="212934"/>
        </w:rPr>
      </w:pPr>
      <w:r w:rsidRPr="001D166E">
        <w:rPr>
          <w:rFonts w:ascii="Mako" w:hAnsi="Mako"/>
          <w:bCs/>
          <w:i/>
          <w:iCs/>
          <w:color w:val="212934"/>
        </w:rPr>
        <w:t xml:space="preserve">Achter het succes van ieder klein bedrijf schuilt een familie. </w:t>
      </w:r>
    </w:p>
    <w:p w14:paraId="2E50D3FF" w14:textId="77777777" w:rsidR="007B3218" w:rsidRPr="001D166E" w:rsidRDefault="007B3218" w:rsidP="007B3218">
      <w:pPr>
        <w:rPr>
          <w:rFonts w:ascii="Mako" w:hAnsi="Mako"/>
          <w:bCs/>
          <w:i/>
          <w:iCs/>
          <w:color w:val="212934"/>
        </w:rPr>
      </w:pPr>
    </w:p>
    <w:p w14:paraId="6DE1B048" w14:textId="77777777" w:rsidR="007B3218" w:rsidRPr="001D166E" w:rsidRDefault="007B3218" w:rsidP="007B3218">
      <w:pPr>
        <w:rPr>
          <w:rFonts w:ascii="Mako" w:hAnsi="Mako"/>
          <w:bCs/>
          <w:color w:val="212934"/>
        </w:rPr>
      </w:pPr>
      <w:r w:rsidRPr="001D166E">
        <w:rPr>
          <w:rFonts w:ascii="Mako" w:hAnsi="Mako"/>
          <w:bCs/>
          <w:color w:val="212934"/>
        </w:rPr>
        <w:t>Schrijf vervolgens iets meer over je familie. In de tekst kan je bijvoorbeeld verwijzen naar welke rol familieleden in de onderneming spelen (zelfs als dat slechts ‘</w:t>
      </w:r>
      <w:r w:rsidRPr="001D166E">
        <w:rPr>
          <w:rFonts w:ascii="Mako" w:hAnsi="Mako"/>
          <w:bCs/>
          <w:i/>
          <w:iCs/>
          <w:color w:val="212934"/>
        </w:rPr>
        <w:t>steun en toeverlaat achter de schermen</w:t>
      </w:r>
      <w:r w:rsidRPr="001D166E">
        <w:rPr>
          <w:rFonts w:ascii="Mako" w:hAnsi="Mako"/>
          <w:bCs/>
          <w:color w:val="212934"/>
        </w:rPr>
        <w:t>’ is), of wat je als familie kan doen vanwege alle kopende klanten (‘</w:t>
      </w:r>
      <w:r w:rsidRPr="001D166E">
        <w:rPr>
          <w:rFonts w:ascii="Mako" w:hAnsi="Mako"/>
          <w:bCs/>
          <w:i/>
          <w:iCs/>
          <w:color w:val="212934"/>
        </w:rPr>
        <w:t>dankzij jullie bezoekjes aan de winkel kunnen we ieder jaar naar onze favoriete vakantiebestemming: Italië</w:t>
      </w:r>
      <w:r w:rsidRPr="001D166E">
        <w:rPr>
          <w:rFonts w:ascii="Mako" w:hAnsi="Mako"/>
          <w:bCs/>
          <w:color w:val="212934"/>
        </w:rPr>
        <w:t xml:space="preserve">’). </w:t>
      </w:r>
    </w:p>
    <w:p w14:paraId="4F129FD7" w14:textId="77777777" w:rsidR="007B3218" w:rsidRPr="001D166E" w:rsidRDefault="007B3218" w:rsidP="00646608">
      <w:pPr>
        <w:rPr>
          <w:rFonts w:ascii="Mako" w:hAnsi="Mako"/>
          <w:bCs/>
          <w:color w:val="212934"/>
        </w:rPr>
      </w:pPr>
    </w:p>
    <w:p w14:paraId="1FCFBA32" w14:textId="77777777" w:rsidR="00ED6CC1" w:rsidRPr="001D166E" w:rsidRDefault="00ED6CC1" w:rsidP="00646608">
      <w:pPr>
        <w:rPr>
          <w:rFonts w:ascii="Mako" w:hAnsi="Mako"/>
          <w:bCs/>
          <w:color w:val="212934"/>
        </w:rPr>
      </w:pPr>
    </w:p>
    <w:p w14:paraId="0427C1B3" w14:textId="77777777" w:rsidR="00646608" w:rsidRPr="001D166E" w:rsidRDefault="00646608" w:rsidP="00646608">
      <w:pPr>
        <w:rPr>
          <w:rFonts w:ascii="Mako" w:hAnsi="Mako"/>
          <w:b/>
          <w:bCs/>
          <w:color w:val="212934"/>
        </w:rPr>
      </w:pPr>
      <w:r w:rsidRPr="001D166E">
        <w:rPr>
          <w:rFonts w:ascii="Mako" w:hAnsi="Mako"/>
          <w:b/>
          <w:bCs/>
          <w:color w:val="212934"/>
        </w:rPr>
        <w:t>Nieuwsbrief</w:t>
      </w:r>
    </w:p>
    <w:p w14:paraId="043E9831" w14:textId="510FE7E7" w:rsidR="00646608" w:rsidRPr="001D166E" w:rsidRDefault="00646608" w:rsidP="00646608">
      <w:pPr>
        <w:rPr>
          <w:rFonts w:ascii="Mako" w:hAnsi="Mako"/>
          <w:bCs/>
          <w:color w:val="212934"/>
        </w:rPr>
      </w:pPr>
      <w:r w:rsidRPr="001D166E">
        <w:rPr>
          <w:rFonts w:ascii="Mako" w:hAnsi="Mako"/>
          <w:bCs/>
          <w:color w:val="212934"/>
        </w:rPr>
        <w:t>Stuur een nieuwsbrief waarin je</w:t>
      </w:r>
      <w:r w:rsidR="00506C26" w:rsidRPr="001D166E">
        <w:rPr>
          <w:rFonts w:ascii="Mako" w:hAnsi="Mako"/>
          <w:bCs/>
          <w:color w:val="212934"/>
        </w:rPr>
        <w:t xml:space="preserve"> ‘Week van de Stenen Winkel’ aftrapt. Hiervoor kan je de tekst van </w:t>
      </w:r>
      <w:r w:rsidR="00AB6B83" w:rsidRPr="001D166E">
        <w:rPr>
          <w:rFonts w:ascii="Mako" w:hAnsi="Mako"/>
          <w:bCs/>
          <w:color w:val="212934"/>
        </w:rPr>
        <w:t>‘</w:t>
      </w:r>
      <w:r w:rsidR="00506C26" w:rsidRPr="001D166E">
        <w:rPr>
          <w:rFonts w:ascii="Mako" w:hAnsi="Mako"/>
          <w:bCs/>
          <w:color w:val="212934"/>
        </w:rPr>
        <w:t>bericht 1</w:t>
      </w:r>
      <w:r w:rsidR="00AB6B83" w:rsidRPr="001D166E">
        <w:rPr>
          <w:rFonts w:ascii="Mako" w:hAnsi="Mako"/>
          <w:bCs/>
          <w:color w:val="212934"/>
        </w:rPr>
        <w:t>’</w:t>
      </w:r>
      <w:r w:rsidR="00506C26" w:rsidRPr="001D166E">
        <w:rPr>
          <w:rFonts w:ascii="Mako" w:hAnsi="Mako"/>
          <w:bCs/>
          <w:color w:val="212934"/>
        </w:rPr>
        <w:t xml:space="preserve"> van maandag </w:t>
      </w:r>
      <w:r w:rsidR="00E57680">
        <w:rPr>
          <w:rFonts w:ascii="Mako" w:hAnsi="Mako"/>
          <w:bCs/>
          <w:color w:val="212934"/>
        </w:rPr>
        <w:t>4</w:t>
      </w:r>
      <w:r w:rsidR="00506C26" w:rsidRPr="001D166E">
        <w:rPr>
          <w:rFonts w:ascii="Mako" w:hAnsi="Mako"/>
          <w:bCs/>
          <w:color w:val="212934"/>
        </w:rPr>
        <w:t xml:space="preserve"> mei gebruiken. </w:t>
      </w:r>
    </w:p>
    <w:p w14:paraId="56DA7564" w14:textId="77777777" w:rsidR="007A6571" w:rsidRPr="001D166E" w:rsidRDefault="007A6571" w:rsidP="007A6571">
      <w:pPr>
        <w:rPr>
          <w:rFonts w:ascii="Mako" w:hAnsi="Mako"/>
          <w:b/>
          <w:color w:val="212934"/>
        </w:rPr>
      </w:pPr>
    </w:p>
    <w:p w14:paraId="599BCCA6" w14:textId="77777777" w:rsidR="007A6571" w:rsidRPr="001D166E" w:rsidRDefault="007A6571" w:rsidP="007A6571">
      <w:pPr>
        <w:rPr>
          <w:rFonts w:ascii="Mako" w:hAnsi="Mako"/>
          <w:b/>
          <w:color w:val="212934"/>
        </w:rPr>
      </w:pPr>
    </w:p>
    <w:p w14:paraId="1E15A2E8" w14:textId="45D11EDA" w:rsidR="007A6571" w:rsidRPr="001D166E" w:rsidRDefault="007A6571" w:rsidP="007A6571">
      <w:pPr>
        <w:rPr>
          <w:rFonts w:ascii="Mako" w:hAnsi="Mako"/>
          <w:b/>
          <w:color w:val="212934"/>
        </w:rPr>
      </w:pPr>
      <w:r w:rsidRPr="001D166E">
        <w:rPr>
          <w:rFonts w:ascii="Mako" w:hAnsi="Mako"/>
          <w:b/>
          <w:color w:val="212934"/>
        </w:rPr>
        <w:t xml:space="preserve">DINSDAG </w:t>
      </w:r>
      <w:r w:rsidR="00E57680">
        <w:rPr>
          <w:rFonts w:ascii="Mako" w:hAnsi="Mako"/>
          <w:b/>
          <w:color w:val="212934"/>
        </w:rPr>
        <w:t>5</w:t>
      </w:r>
      <w:r w:rsidRPr="001D166E">
        <w:rPr>
          <w:rFonts w:ascii="Mako" w:hAnsi="Mako"/>
          <w:b/>
          <w:color w:val="212934"/>
        </w:rPr>
        <w:t xml:space="preserve"> MEI - WEEK VAN DE STENEN WINKEL</w:t>
      </w:r>
    </w:p>
    <w:p w14:paraId="70615110" w14:textId="77777777" w:rsidR="00646608" w:rsidRPr="001D166E" w:rsidRDefault="00646608" w:rsidP="00646608">
      <w:pPr>
        <w:rPr>
          <w:rFonts w:ascii="Mako" w:hAnsi="Mako"/>
          <w:bCs/>
          <w:color w:val="212934"/>
        </w:rPr>
      </w:pPr>
    </w:p>
    <w:p w14:paraId="56556C57" w14:textId="25D0C0EF" w:rsidR="00646608" w:rsidRPr="001D166E" w:rsidRDefault="00646608" w:rsidP="00646608">
      <w:pPr>
        <w:rPr>
          <w:rFonts w:ascii="Mako" w:hAnsi="Mako"/>
          <w:bCs/>
          <w:color w:val="212934"/>
        </w:rPr>
      </w:pPr>
      <w:r w:rsidRPr="001D166E">
        <w:rPr>
          <w:rFonts w:ascii="Mako" w:hAnsi="Mako"/>
          <w:b/>
          <w:bCs/>
          <w:color w:val="212934"/>
        </w:rPr>
        <w:t>Social media</w:t>
      </w:r>
    </w:p>
    <w:p w14:paraId="4573D4B2" w14:textId="77777777" w:rsidR="00506C26" w:rsidRPr="001D166E" w:rsidRDefault="00506C26" w:rsidP="007A6571">
      <w:pPr>
        <w:rPr>
          <w:rFonts w:ascii="Mako" w:hAnsi="Mako"/>
          <w:bCs/>
          <w:color w:val="212934"/>
        </w:rPr>
      </w:pPr>
    </w:p>
    <w:p w14:paraId="107BAA04" w14:textId="5B06C47D" w:rsidR="00506C26" w:rsidRPr="001D166E" w:rsidRDefault="00506C26" w:rsidP="007A6571">
      <w:pPr>
        <w:rPr>
          <w:rFonts w:ascii="Mako" w:hAnsi="Mako"/>
          <w:bCs/>
          <w:color w:val="212934"/>
          <w:u w:val="single"/>
        </w:rPr>
      </w:pPr>
      <w:r w:rsidRPr="001D166E">
        <w:rPr>
          <w:rFonts w:ascii="Mako" w:hAnsi="Mako"/>
          <w:bCs/>
          <w:color w:val="212934"/>
          <w:u w:val="single"/>
        </w:rPr>
        <w:t>Bericht 1</w:t>
      </w:r>
    </w:p>
    <w:p w14:paraId="5B6AB5D2" w14:textId="07B39C31" w:rsidR="007A6571" w:rsidRPr="001D166E" w:rsidRDefault="007A6571" w:rsidP="007A6571">
      <w:pPr>
        <w:rPr>
          <w:rFonts w:ascii="Mako" w:hAnsi="Mako"/>
          <w:bCs/>
          <w:color w:val="212934"/>
        </w:rPr>
      </w:pPr>
      <w:r w:rsidRPr="001D166E">
        <w:rPr>
          <w:rFonts w:ascii="Mako" w:hAnsi="Mako"/>
          <w:bCs/>
          <w:color w:val="212934"/>
        </w:rPr>
        <w:t>Plaats een algemeen bericht om lokaal kopen te promoten. Gebruik hierbij een foto van jou en een aantal andere ondernemers uit de straat of plaats (of eventueel alleen van jezelf en je team) en de volgende begeleidende tekst:</w:t>
      </w:r>
    </w:p>
    <w:p w14:paraId="27CE17ED" w14:textId="77777777" w:rsidR="007A6571" w:rsidRPr="001D166E" w:rsidRDefault="007A6571" w:rsidP="007A6571">
      <w:pPr>
        <w:rPr>
          <w:rFonts w:ascii="Mako" w:hAnsi="Mako"/>
          <w:bCs/>
          <w:color w:val="212934"/>
        </w:rPr>
      </w:pPr>
    </w:p>
    <w:p w14:paraId="2878A263" w14:textId="77777777" w:rsidR="007A6571" w:rsidRPr="001D166E" w:rsidRDefault="007A6571" w:rsidP="00D91C13">
      <w:pPr>
        <w:ind w:left="708"/>
        <w:rPr>
          <w:rFonts w:ascii="Mako" w:hAnsi="Mako"/>
          <w:bCs/>
          <w:i/>
          <w:iCs/>
          <w:color w:val="212934"/>
        </w:rPr>
      </w:pPr>
      <w:r w:rsidRPr="001D166E">
        <w:rPr>
          <w:rFonts w:ascii="Mako" w:hAnsi="Mako"/>
          <w:bCs/>
          <w:i/>
          <w:iCs/>
          <w:color w:val="212934"/>
        </w:rPr>
        <w:t>We zijn maar een kleine gemeente/wijk.</w:t>
      </w:r>
    </w:p>
    <w:p w14:paraId="36FA67CA" w14:textId="77777777" w:rsidR="007A6571" w:rsidRPr="001D166E" w:rsidRDefault="007A6571" w:rsidP="00D91C13">
      <w:pPr>
        <w:ind w:left="708"/>
        <w:rPr>
          <w:rFonts w:ascii="Mako" w:hAnsi="Mako"/>
          <w:bCs/>
          <w:i/>
          <w:iCs/>
          <w:color w:val="212934"/>
        </w:rPr>
      </w:pPr>
      <w:r w:rsidRPr="001D166E">
        <w:rPr>
          <w:rFonts w:ascii="Mako" w:hAnsi="Mako"/>
          <w:bCs/>
          <w:i/>
          <w:iCs/>
          <w:color w:val="212934"/>
        </w:rPr>
        <w:t>Maar we zijn ook groots.</w:t>
      </w:r>
    </w:p>
    <w:p w14:paraId="3F6C7039" w14:textId="77777777" w:rsidR="007A6571" w:rsidRPr="001D166E" w:rsidRDefault="007A6571" w:rsidP="00D91C13">
      <w:pPr>
        <w:ind w:left="708"/>
        <w:rPr>
          <w:rFonts w:ascii="Mako" w:hAnsi="Mako"/>
          <w:bCs/>
          <w:i/>
          <w:iCs/>
          <w:color w:val="212934"/>
        </w:rPr>
      </w:pPr>
    </w:p>
    <w:p w14:paraId="3E1A0B41" w14:textId="77777777" w:rsidR="007A6571" w:rsidRPr="001D166E" w:rsidRDefault="007A6571" w:rsidP="00D91C13">
      <w:pPr>
        <w:ind w:left="708"/>
        <w:rPr>
          <w:rFonts w:ascii="Mako" w:hAnsi="Mako"/>
          <w:bCs/>
          <w:i/>
          <w:iCs/>
          <w:color w:val="212934"/>
        </w:rPr>
      </w:pPr>
      <w:r w:rsidRPr="001D166E">
        <w:rPr>
          <w:rFonts w:ascii="Mako" w:hAnsi="Mako"/>
          <w:bCs/>
          <w:i/>
          <w:iCs/>
          <w:color w:val="212934"/>
        </w:rPr>
        <w:t>We organiseren evenementen, zoals…</w:t>
      </w:r>
    </w:p>
    <w:p w14:paraId="082EA092" w14:textId="77777777" w:rsidR="007A6571" w:rsidRPr="001D166E" w:rsidRDefault="007A6571" w:rsidP="00D91C13">
      <w:pPr>
        <w:ind w:left="708"/>
        <w:rPr>
          <w:rFonts w:ascii="Mako" w:hAnsi="Mako"/>
          <w:bCs/>
          <w:i/>
          <w:iCs/>
          <w:color w:val="212934"/>
        </w:rPr>
      </w:pPr>
      <w:r w:rsidRPr="001D166E">
        <w:rPr>
          <w:rFonts w:ascii="Mako" w:hAnsi="Mako"/>
          <w:bCs/>
          <w:i/>
          <w:iCs/>
          <w:color w:val="212934"/>
        </w:rPr>
        <w:t>We hebben de mooiste plekjes, zoals…</w:t>
      </w:r>
    </w:p>
    <w:p w14:paraId="7FD2C05A" w14:textId="77777777" w:rsidR="007A6571" w:rsidRPr="001D166E" w:rsidRDefault="007A6571" w:rsidP="00D91C13">
      <w:pPr>
        <w:ind w:left="708"/>
        <w:rPr>
          <w:rFonts w:ascii="Mako" w:hAnsi="Mako"/>
          <w:bCs/>
          <w:i/>
          <w:iCs/>
          <w:color w:val="212934"/>
        </w:rPr>
      </w:pPr>
      <w:r w:rsidRPr="001D166E">
        <w:rPr>
          <w:rFonts w:ascii="Mako" w:hAnsi="Mako"/>
          <w:bCs/>
          <w:i/>
          <w:iCs/>
          <w:color w:val="212934"/>
        </w:rPr>
        <w:t>We hebben inwoners om trots op te zijn, zoals…</w:t>
      </w:r>
    </w:p>
    <w:p w14:paraId="532A2931" w14:textId="77777777" w:rsidR="007A6571" w:rsidRPr="001D166E" w:rsidRDefault="007A6571" w:rsidP="00D91C13">
      <w:pPr>
        <w:ind w:left="708"/>
        <w:rPr>
          <w:rFonts w:ascii="Mako" w:hAnsi="Mako"/>
          <w:bCs/>
          <w:i/>
          <w:iCs/>
          <w:color w:val="212934"/>
        </w:rPr>
      </w:pPr>
      <w:r w:rsidRPr="001D166E">
        <w:rPr>
          <w:rFonts w:ascii="Mako" w:hAnsi="Mako"/>
          <w:bCs/>
          <w:i/>
          <w:iCs/>
          <w:color w:val="212934"/>
        </w:rPr>
        <w:t>We hebben de gezelligste verenigingen, zoals…</w:t>
      </w:r>
    </w:p>
    <w:p w14:paraId="137B173E" w14:textId="77777777" w:rsidR="007A6571" w:rsidRPr="001D166E" w:rsidRDefault="007A6571" w:rsidP="00D91C13">
      <w:pPr>
        <w:ind w:left="708"/>
        <w:rPr>
          <w:rFonts w:ascii="Mako" w:hAnsi="Mako"/>
          <w:bCs/>
          <w:i/>
          <w:iCs/>
          <w:color w:val="212934"/>
        </w:rPr>
      </w:pPr>
      <w:r w:rsidRPr="001D166E">
        <w:rPr>
          <w:rFonts w:ascii="Mako" w:hAnsi="Mako"/>
          <w:bCs/>
          <w:i/>
          <w:iCs/>
          <w:color w:val="212934"/>
        </w:rPr>
        <w:t>En we zijn de nummer 1 in…</w:t>
      </w:r>
    </w:p>
    <w:p w14:paraId="74376236" w14:textId="77777777" w:rsidR="007A6571" w:rsidRPr="001D166E" w:rsidRDefault="007A6571" w:rsidP="00D91C13">
      <w:pPr>
        <w:ind w:left="708"/>
        <w:rPr>
          <w:rFonts w:ascii="Mako" w:hAnsi="Mako"/>
          <w:bCs/>
          <w:i/>
          <w:iCs/>
          <w:color w:val="212934"/>
        </w:rPr>
      </w:pPr>
    </w:p>
    <w:p w14:paraId="0BBFB6C5" w14:textId="77777777" w:rsidR="007A6571" w:rsidRPr="001D166E" w:rsidRDefault="007A6571" w:rsidP="00D91C13">
      <w:pPr>
        <w:ind w:left="708"/>
        <w:rPr>
          <w:rFonts w:ascii="Mako" w:hAnsi="Mako"/>
          <w:bCs/>
          <w:i/>
          <w:iCs/>
          <w:color w:val="212934"/>
        </w:rPr>
      </w:pPr>
      <w:r w:rsidRPr="001D166E">
        <w:rPr>
          <w:rFonts w:ascii="Mako" w:hAnsi="Mako"/>
          <w:bCs/>
          <w:i/>
          <w:iCs/>
          <w:color w:val="212934"/>
        </w:rPr>
        <w:t xml:space="preserve">Wij als ondernemers uit [straatnaam] zijn megatrots dat we deel uitmaken van zo’n gemeente/wijk. En we hopen dat met onze winkels nog jaren te blijven doen. </w:t>
      </w:r>
    </w:p>
    <w:p w14:paraId="54D34E80" w14:textId="77777777" w:rsidR="007A6571" w:rsidRPr="001D166E" w:rsidRDefault="007A6571" w:rsidP="007A6571">
      <w:pPr>
        <w:rPr>
          <w:rFonts w:ascii="Mako" w:hAnsi="Mako"/>
          <w:bCs/>
          <w:i/>
          <w:iCs/>
          <w:color w:val="212934"/>
        </w:rPr>
      </w:pPr>
    </w:p>
    <w:p w14:paraId="49776169" w14:textId="3D9098BF" w:rsidR="007A6571" w:rsidRPr="001D166E" w:rsidRDefault="007A6571" w:rsidP="00D91C13">
      <w:pPr>
        <w:ind w:left="708"/>
        <w:rPr>
          <w:rFonts w:ascii="Mako" w:hAnsi="Mako"/>
          <w:bCs/>
          <w:i/>
          <w:iCs/>
          <w:color w:val="212934"/>
        </w:rPr>
      </w:pPr>
      <w:r w:rsidRPr="001D166E">
        <w:rPr>
          <w:rFonts w:ascii="Mako" w:hAnsi="Mako"/>
          <w:bCs/>
          <w:i/>
          <w:iCs/>
          <w:color w:val="212934"/>
        </w:rPr>
        <w:t>Dankzij jullie steun kunnen we onze deuren iedere dag weer open zetten. Samen maken we van [plaatsnaam/wijknaam] een fijne plek om te wonen, te leven, te genieten en te winkelen.</w:t>
      </w:r>
    </w:p>
    <w:p w14:paraId="03E0DBFB" w14:textId="77777777" w:rsidR="007A6571" w:rsidRPr="001D166E" w:rsidRDefault="007A6571" w:rsidP="00D91C13">
      <w:pPr>
        <w:ind w:left="708"/>
        <w:rPr>
          <w:rFonts w:ascii="Mako" w:hAnsi="Mako"/>
          <w:bCs/>
          <w:i/>
          <w:iCs/>
          <w:color w:val="212934"/>
        </w:rPr>
      </w:pPr>
    </w:p>
    <w:p w14:paraId="6463CFB3" w14:textId="77777777" w:rsidR="007A6571" w:rsidRPr="001D166E" w:rsidRDefault="007A6571" w:rsidP="00D91C13">
      <w:pPr>
        <w:ind w:left="708"/>
        <w:rPr>
          <w:rFonts w:ascii="Mako" w:hAnsi="Mako"/>
          <w:bCs/>
          <w:i/>
          <w:iCs/>
          <w:color w:val="212934"/>
        </w:rPr>
      </w:pPr>
      <w:r w:rsidRPr="001D166E">
        <w:rPr>
          <w:rFonts w:ascii="Mako" w:hAnsi="Mako"/>
          <w:bCs/>
          <w:i/>
          <w:iCs/>
          <w:color w:val="212934"/>
        </w:rPr>
        <w:t xml:space="preserve">Samen staan we sterk. </w:t>
      </w:r>
    </w:p>
    <w:p w14:paraId="6423E39C" w14:textId="77777777" w:rsidR="007A6571" w:rsidRPr="001D166E" w:rsidRDefault="007A6571" w:rsidP="00D91C13">
      <w:pPr>
        <w:ind w:left="708"/>
        <w:rPr>
          <w:rFonts w:ascii="Mako" w:hAnsi="Mako"/>
          <w:bCs/>
          <w:i/>
          <w:iCs/>
          <w:color w:val="212934"/>
        </w:rPr>
      </w:pPr>
      <w:r w:rsidRPr="001D166E">
        <w:rPr>
          <w:rFonts w:ascii="Mako" w:hAnsi="Mako"/>
          <w:bCs/>
          <w:i/>
          <w:iCs/>
          <w:color w:val="212934"/>
        </w:rPr>
        <w:t>Dat is de kracht van lokaal.</w:t>
      </w:r>
    </w:p>
    <w:p w14:paraId="4FDFD2DA" w14:textId="77777777" w:rsidR="007A6571" w:rsidRPr="001D166E" w:rsidRDefault="007A6571" w:rsidP="00D91C13">
      <w:pPr>
        <w:ind w:left="708"/>
        <w:rPr>
          <w:rFonts w:ascii="Mako" w:hAnsi="Mako"/>
          <w:bCs/>
          <w:i/>
          <w:iCs/>
          <w:color w:val="212934"/>
        </w:rPr>
      </w:pPr>
    </w:p>
    <w:p w14:paraId="58A8E6B6" w14:textId="31391CFF" w:rsidR="007A6571" w:rsidRPr="001D166E" w:rsidRDefault="007A6571" w:rsidP="00D91C13">
      <w:pPr>
        <w:ind w:left="708"/>
        <w:rPr>
          <w:rFonts w:ascii="Mako" w:hAnsi="Mako"/>
          <w:bCs/>
          <w:i/>
          <w:iCs/>
          <w:color w:val="212934"/>
        </w:rPr>
      </w:pPr>
      <w:r w:rsidRPr="001D166E">
        <w:rPr>
          <w:rFonts w:ascii="Mako" w:hAnsi="Mako"/>
          <w:bCs/>
          <w:i/>
          <w:iCs/>
          <w:color w:val="212934"/>
        </w:rPr>
        <w:lastRenderedPageBreak/>
        <w:t xml:space="preserve">Zien we jullie deze week </w:t>
      </w:r>
      <w:r w:rsidR="00CA6188" w:rsidRPr="001D166E">
        <w:rPr>
          <w:rFonts w:ascii="Mako" w:hAnsi="Mako"/>
          <w:bCs/>
          <w:i/>
          <w:iCs/>
          <w:color w:val="212934"/>
        </w:rPr>
        <w:t>–</w:t>
      </w:r>
      <w:r w:rsidRPr="001D166E">
        <w:rPr>
          <w:rFonts w:ascii="Mako" w:hAnsi="Mako"/>
          <w:bCs/>
          <w:i/>
          <w:iCs/>
          <w:color w:val="212934"/>
        </w:rPr>
        <w:t xml:space="preserve"> de ‘Week van de Stenen Winkel’</w:t>
      </w:r>
      <w:r w:rsidR="00CA6188" w:rsidRPr="001D166E">
        <w:rPr>
          <w:rFonts w:ascii="Mako" w:hAnsi="Mako"/>
          <w:bCs/>
          <w:i/>
          <w:iCs/>
          <w:color w:val="212934"/>
        </w:rPr>
        <w:t xml:space="preserve"> –</w:t>
      </w:r>
      <w:r w:rsidRPr="001D166E">
        <w:rPr>
          <w:rFonts w:ascii="Mako" w:hAnsi="Mako"/>
          <w:bCs/>
          <w:i/>
          <w:iCs/>
          <w:color w:val="212934"/>
        </w:rPr>
        <w:t xml:space="preserve"> weer een keertje in onze winkels?</w:t>
      </w:r>
    </w:p>
    <w:p w14:paraId="5C1866BC" w14:textId="2F2A24FF" w:rsidR="00506C26" w:rsidRPr="001D166E" w:rsidRDefault="00506C26" w:rsidP="007A6571">
      <w:pPr>
        <w:rPr>
          <w:rFonts w:ascii="Mako" w:hAnsi="Mako"/>
          <w:bCs/>
          <w:i/>
          <w:iCs/>
          <w:color w:val="212934"/>
        </w:rPr>
      </w:pPr>
    </w:p>
    <w:p w14:paraId="7EDA1749" w14:textId="4BA73818" w:rsidR="00506C26" w:rsidRPr="001D166E" w:rsidRDefault="00506C26" w:rsidP="007A6571">
      <w:pPr>
        <w:rPr>
          <w:rFonts w:ascii="Mako" w:hAnsi="Mako"/>
          <w:bCs/>
          <w:color w:val="212934"/>
          <w:u w:val="single"/>
        </w:rPr>
      </w:pPr>
      <w:r w:rsidRPr="001D166E">
        <w:rPr>
          <w:rFonts w:ascii="Mako" w:hAnsi="Mako"/>
          <w:bCs/>
          <w:color w:val="212934"/>
          <w:u w:val="single"/>
        </w:rPr>
        <w:t>Bericht 2</w:t>
      </w:r>
    </w:p>
    <w:p w14:paraId="0AEF724E" w14:textId="4BC7BDDA" w:rsidR="00C21A1F" w:rsidRPr="001D166E" w:rsidRDefault="00C21A1F" w:rsidP="00C21A1F">
      <w:pPr>
        <w:rPr>
          <w:rFonts w:ascii="Mako" w:hAnsi="Mako"/>
          <w:bCs/>
          <w:color w:val="212934"/>
        </w:rPr>
      </w:pPr>
      <w:r w:rsidRPr="001D166E">
        <w:rPr>
          <w:rFonts w:ascii="Mako" w:hAnsi="Mako"/>
          <w:bCs/>
          <w:color w:val="212934"/>
        </w:rPr>
        <w:t>Plaats een bericht met daarin een foto van het lokaal-kopen-bedankkaartje (zie promo-pakket)</w:t>
      </w:r>
      <w:r w:rsidR="00D91C13">
        <w:rPr>
          <w:rFonts w:ascii="Mako" w:hAnsi="Mako"/>
          <w:bCs/>
          <w:color w:val="212934"/>
        </w:rPr>
        <w:t xml:space="preserve"> of maak een foto van het kaartje dat jij aan klanten meegeeft</w:t>
      </w:r>
      <w:r w:rsidRPr="001D166E">
        <w:rPr>
          <w:rFonts w:ascii="Mako" w:hAnsi="Mako"/>
          <w:bCs/>
          <w:color w:val="212934"/>
        </w:rPr>
        <w:t>. Vertel je volgers dat deze kaartjes bij iedere aankoop cadeau worden gedaan, bijvoorbeeld met de volgende begeleidende tekst:</w:t>
      </w:r>
    </w:p>
    <w:p w14:paraId="7DA7ED70" w14:textId="77777777" w:rsidR="00C21A1F" w:rsidRPr="001D166E" w:rsidRDefault="00C21A1F" w:rsidP="00C21A1F">
      <w:pPr>
        <w:rPr>
          <w:rFonts w:ascii="Mako" w:hAnsi="Mako"/>
          <w:bCs/>
          <w:color w:val="212934"/>
        </w:rPr>
      </w:pPr>
    </w:p>
    <w:p w14:paraId="2E4CD5C1" w14:textId="466E9E68" w:rsidR="00C21A1F" w:rsidRPr="001D166E" w:rsidRDefault="00C21A1F" w:rsidP="00D91C13">
      <w:pPr>
        <w:ind w:left="708"/>
        <w:rPr>
          <w:rFonts w:ascii="Mako" w:hAnsi="Mako"/>
          <w:bCs/>
          <w:i/>
          <w:iCs/>
          <w:color w:val="212934"/>
        </w:rPr>
      </w:pPr>
      <w:r w:rsidRPr="001D166E">
        <w:rPr>
          <w:rFonts w:ascii="Mako" w:hAnsi="Mako"/>
          <w:bCs/>
          <w:i/>
          <w:iCs/>
          <w:color w:val="212934"/>
        </w:rPr>
        <w:t xml:space="preserve">Om iedere klant deze </w:t>
      </w:r>
      <w:r w:rsidR="003749F5" w:rsidRPr="001D166E">
        <w:rPr>
          <w:rFonts w:ascii="Mako" w:hAnsi="Mako"/>
          <w:bCs/>
          <w:i/>
          <w:iCs/>
          <w:color w:val="212934"/>
        </w:rPr>
        <w:t>week</w:t>
      </w:r>
      <w:r w:rsidRPr="001D166E">
        <w:rPr>
          <w:rFonts w:ascii="Mako" w:hAnsi="Mako"/>
          <w:bCs/>
          <w:i/>
          <w:iCs/>
          <w:color w:val="212934"/>
        </w:rPr>
        <w:t xml:space="preserve"> te bedanken voor een aankoop in mijn ‘kleine’ winkel, krijgt iedereen een persoonlijk door mij geschreven kaartje. Ik schrijf er ook heel graag eentje voor jou. Kom dus gerust langs</w:t>
      </w:r>
      <w:r w:rsidR="003749F5" w:rsidRPr="001D166E">
        <w:rPr>
          <w:rFonts w:ascii="Mako" w:hAnsi="Mako"/>
          <w:bCs/>
          <w:i/>
          <w:iCs/>
          <w:color w:val="212934"/>
        </w:rPr>
        <w:t xml:space="preserve"> in ‘Week van de Stenen Winkel’</w:t>
      </w:r>
      <w:r w:rsidRPr="001D166E">
        <w:rPr>
          <w:rFonts w:ascii="Mako" w:hAnsi="Mako"/>
          <w:bCs/>
          <w:i/>
          <w:iCs/>
          <w:color w:val="212934"/>
        </w:rPr>
        <w:t>!</w:t>
      </w:r>
    </w:p>
    <w:p w14:paraId="4AC47B6E" w14:textId="77777777" w:rsidR="00506C26" w:rsidRPr="001D166E" w:rsidRDefault="00506C26" w:rsidP="007A6571">
      <w:pPr>
        <w:rPr>
          <w:rFonts w:ascii="Mako" w:hAnsi="Mako"/>
          <w:bCs/>
          <w:i/>
          <w:iCs/>
          <w:color w:val="212934"/>
        </w:rPr>
      </w:pPr>
    </w:p>
    <w:p w14:paraId="1CAE07B7" w14:textId="77777777" w:rsidR="007A6571" w:rsidRPr="001D166E" w:rsidRDefault="007A6571" w:rsidP="00646608">
      <w:pPr>
        <w:rPr>
          <w:rFonts w:ascii="Mako" w:hAnsi="Mako"/>
          <w:bCs/>
          <w:color w:val="212934"/>
        </w:rPr>
      </w:pPr>
    </w:p>
    <w:p w14:paraId="2745A91E" w14:textId="52A08A75" w:rsidR="007A6571" w:rsidRPr="001D166E" w:rsidRDefault="007A6571" w:rsidP="007A6571">
      <w:pPr>
        <w:rPr>
          <w:rFonts w:ascii="Mako" w:hAnsi="Mako"/>
          <w:b/>
          <w:color w:val="212934"/>
        </w:rPr>
      </w:pPr>
      <w:r w:rsidRPr="001D166E">
        <w:rPr>
          <w:rFonts w:ascii="Mako" w:hAnsi="Mako"/>
          <w:b/>
          <w:color w:val="212934"/>
        </w:rPr>
        <w:t xml:space="preserve">WOENSDAG </w:t>
      </w:r>
      <w:r w:rsidR="00E57680">
        <w:rPr>
          <w:rFonts w:ascii="Mako" w:hAnsi="Mako"/>
          <w:b/>
          <w:color w:val="212934"/>
        </w:rPr>
        <w:t>6</w:t>
      </w:r>
      <w:r w:rsidRPr="001D166E">
        <w:rPr>
          <w:rFonts w:ascii="Mako" w:hAnsi="Mako"/>
          <w:b/>
          <w:color w:val="212934"/>
        </w:rPr>
        <w:t xml:space="preserve"> MEI - WEEK VAN DE STENEN WINKEL</w:t>
      </w:r>
    </w:p>
    <w:p w14:paraId="262A18ED" w14:textId="77777777" w:rsidR="00646608" w:rsidRPr="001D166E" w:rsidRDefault="00646608" w:rsidP="00646608">
      <w:pPr>
        <w:rPr>
          <w:rFonts w:ascii="Mako" w:hAnsi="Mako"/>
          <w:bCs/>
          <w:color w:val="212934"/>
        </w:rPr>
      </w:pPr>
    </w:p>
    <w:p w14:paraId="380B1557" w14:textId="022FF564" w:rsidR="00646608" w:rsidRPr="001D166E" w:rsidRDefault="00646608" w:rsidP="00646608">
      <w:pPr>
        <w:rPr>
          <w:rFonts w:ascii="Mako" w:hAnsi="Mako"/>
          <w:bCs/>
          <w:color w:val="212934"/>
        </w:rPr>
      </w:pPr>
      <w:r w:rsidRPr="001D166E">
        <w:rPr>
          <w:rFonts w:ascii="Mako" w:hAnsi="Mako"/>
          <w:b/>
          <w:bCs/>
          <w:color w:val="212934"/>
        </w:rPr>
        <w:t>Social media</w:t>
      </w:r>
    </w:p>
    <w:p w14:paraId="3925E970" w14:textId="77777777" w:rsidR="00C21A1F" w:rsidRPr="001D166E" w:rsidRDefault="00C21A1F" w:rsidP="00646608">
      <w:pPr>
        <w:rPr>
          <w:rFonts w:ascii="Mako" w:hAnsi="Mako"/>
          <w:bCs/>
          <w:color w:val="212934"/>
        </w:rPr>
      </w:pPr>
    </w:p>
    <w:p w14:paraId="0D9D1903" w14:textId="28FA1FEE" w:rsidR="00C21A1F" w:rsidRPr="001D166E" w:rsidRDefault="00C21A1F" w:rsidP="00646608">
      <w:pPr>
        <w:rPr>
          <w:rFonts w:ascii="Mako" w:hAnsi="Mako"/>
          <w:bCs/>
          <w:color w:val="212934"/>
          <w:u w:val="single"/>
        </w:rPr>
      </w:pPr>
      <w:r w:rsidRPr="001D166E">
        <w:rPr>
          <w:rFonts w:ascii="Mako" w:hAnsi="Mako"/>
          <w:bCs/>
          <w:color w:val="212934"/>
          <w:u w:val="single"/>
        </w:rPr>
        <w:t>Bericht 1</w:t>
      </w:r>
    </w:p>
    <w:p w14:paraId="1C3E6AE5" w14:textId="560530F8" w:rsidR="00646608" w:rsidRPr="001D166E" w:rsidRDefault="00646608" w:rsidP="00646608">
      <w:pPr>
        <w:rPr>
          <w:rFonts w:ascii="Mako" w:hAnsi="Mako"/>
          <w:bCs/>
          <w:color w:val="212934"/>
        </w:rPr>
      </w:pPr>
      <w:r w:rsidRPr="001D166E">
        <w:rPr>
          <w:rFonts w:ascii="Mako" w:hAnsi="Mako"/>
          <w:bCs/>
          <w:color w:val="212934"/>
        </w:rPr>
        <w:t xml:space="preserve">Plaats een bericht met daarin </w:t>
      </w:r>
      <w:r w:rsidR="00506C26" w:rsidRPr="001D166E">
        <w:rPr>
          <w:rFonts w:ascii="Mako" w:hAnsi="Mako"/>
          <w:bCs/>
          <w:color w:val="212934"/>
        </w:rPr>
        <w:t>jouw</w:t>
      </w:r>
      <w:r w:rsidRPr="001D166E">
        <w:rPr>
          <w:rFonts w:ascii="Mako" w:hAnsi="Mako"/>
          <w:bCs/>
          <w:color w:val="212934"/>
        </w:rPr>
        <w:t xml:space="preserve"> ‘happy dance’ </w:t>
      </w:r>
      <w:r w:rsidR="00506C26" w:rsidRPr="001D166E">
        <w:rPr>
          <w:rFonts w:ascii="Mako" w:hAnsi="Mako"/>
          <w:bCs/>
          <w:color w:val="212934"/>
        </w:rPr>
        <w:t xml:space="preserve">(als opvolging op het bericht van zaterdag </w:t>
      </w:r>
      <w:r w:rsidR="00E57680">
        <w:rPr>
          <w:rFonts w:ascii="Mako" w:hAnsi="Mako"/>
          <w:bCs/>
          <w:color w:val="212934"/>
        </w:rPr>
        <w:t>2</w:t>
      </w:r>
      <w:r w:rsidR="00506C26" w:rsidRPr="001D166E">
        <w:rPr>
          <w:rFonts w:ascii="Mako" w:hAnsi="Mako"/>
          <w:bCs/>
          <w:color w:val="212934"/>
        </w:rPr>
        <w:t xml:space="preserve"> mei</w:t>
      </w:r>
      <w:r w:rsidRPr="001D166E">
        <w:rPr>
          <w:rFonts w:ascii="Mako" w:hAnsi="Mako"/>
          <w:bCs/>
          <w:color w:val="212934"/>
        </w:rPr>
        <w:t xml:space="preserve">). </w:t>
      </w:r>
    </w:p>
    <w:p w14:paraId="0D68B525" w14:textId="22682B3F" w:rsidR="00C21A1F" w:rsidRPr="001D166E" w:rsidRDefault="00C21A1F" w:rsidP="00646608">
      <w:pPr>
        <w:rPr>
          <w:rFonts w:ascii="Mako" w:hAnsi="Mako"/>
          <w:bCs/>
          <w:color w:val="212934"/>
        </w:rPr>
      </w:pPr>
    </w:p>
    <w:p w14:paraId="114FD247" w14:textId="5334A30E" w:rsidR="00C21A1F" w:rsidRPr="001D166E" w:rsidRDefault="00C21A1F" w:rsidP="00646608">
      <w:pPr>
        <w:rPr>
          <w:rFonts w:ascii="Mako" w:hAnsi="Mako"/>
          <w:bCs/>
          <w:color w:val="212934"/>
          <w:u w:val="single"/>
        </w:rPr>
      </w:pPr>
      <w:r w:rsidRPr="001D166E">
        <w:rPr>
          <w:rFonts w:ascii="Mako" w:hAnsi="Mako"/>
          <w:bCs/>
          <w:color w:val="212934"/>
          <w:u w:val="single"/>
        </w:rPr>
        <w:t>Bericht 2</w:t>
      </w:r>
    </w:p>
    <w:p w14:paraId="5BAE37F1" w14:textId="1930A278" w:rsidR="00C21A1F" w:rsidRPr="001D166E" w:rsidRDefault="00C21A1F" w:rsidP="00C21A1F">
      <w:pPr>
        <w:rPr>
          <w:rFonts w:ascii="Mako" w:hAnsi="Mako"/>
          <w:bCs/>
          <w:color w:val="212934"/>
        </w:rPr>
      </w:pPr>
      <w:r w:rsidRPr="001D166E">
        <w:rPr>
          <w:rFonts w:ascii="Mako" w:hAnsi="Mako"/>
          <w:bCs/>
          <w:color w:val="212934"/>
        </w:rPr>
        <w:t xml:space="preserve">Plaats een bericht waarin je consumenten uitlegt wat zij kunnen doen om ‘Week van de Stenen Winkel’ te steunen. </w:t>
      </w:r>
    </w:p>
    <w:p w14:paraId="45A4ED12" w14:textId="77777777" w:rsidR="00C21A1F" w:rsidRPr="001D166E" w:rsidRDefault="00C21A1F" w:rsidP="00C21A1F">
      <w:pPr>
        <w:rPr>
          <w:rFonts w:ascii="Mako" w:hAnsi="Mako"/>
          <w:bCs/>
          <w:color w:val="212934"/>
        </w:rPr>
      </w:pPr>
    </w:p>
    <w:p w14:paraId="6327A12E" w14:textId="3737A932" w:rsidR="00C21A1F" w:rsidRPr="001D166E" w:rsidRDefault="00C21A1F" w:rsidP="00D91C13">
      <w:pPr>
        <w:ind w:left="360"/>
        <w:rPr>
          <w:rFonts w:ascii="Mako" w:hAnsi="Mako"/>
          <w:i/>
          <w:iCs/>
          <w:color w:val="212934"/>
        </w:rPr>
      </w:pPr>
      <w:r w:rsidRPr="001D166E">
        <w:rPr>
          <w:rFonts w:ascii="Mako" w:hAnsi="Mako"/>
          <w:bCs/>
          <w:i/>
          <w:iCs/>
          <w:color w:val="212934"/>
        </w:rPr>
        <w:t>We zitten midden</w:t>
      </w:r>
      <w:r w:rsidR="00CA6188" w:rsidRPr="001D166E">
        <w:rPr>
          <w:rFonts w:ascii="Mako" w:hAnsi="Mako"/>
          <w:bCs/>
          <w:i/>
          <w:iCs/>
          <w:color w:val="212934"/>
        </w:rPr>
        <w:t xml:space="preserve"> </w:t>
      </w:r>
      <w:r w:rsidRPr="001D166E">
        <w:rPr>
          <w:rFonts w:ascii="Mako" w:hAnsi="Mako"/>
          <w:bCs/>
          <w:i/>
          <w:iCs/>
          <w:color w:val="212934"/>
        </w:rPr>
        <w:t xml:space="preserve">in ‘Week van de Stenen Winkel’, de week waarin we landelijk de kracht van lokale stenen winkels vieren. Wil jij dit initiatief steunen? </w:t>
      </w:r>
      <w:r w:rsidRPr="001D166E">
        <w:rPr>
          <w:rFonts w:ascii="Mako" w:hAnsi="Mako"/>
          <w:i/>
          <w:iCs/>
          <w:color w:val="212934"/>
        </w:rPr>
        <w:t>Doe dan deze week het volgende...</w:t>
      </w:r>
    </w:p>
    <w:p w14:paraId="025F5328" w14:textId="77777777" w:rsidR="00C21A1F" w:rsidRPr="001D166E" w:rsidRDefault="00C21A1F" w:rsidP="00D91C13">
      <w:pPr>
        <w:ind w:left="360"/>
        <w:rPr>
          <w:rFonts w:ascii="Mako" w:hAnsi="Mako"/>
          <w:i/>
          <w:iCs/>
          <w:color w:val="212934"/>
        </w:rPr>
      </w:pPr>
    </w:p>
    <w:p w14:paraId="1E05D929" w14:textId="77777777" w:rsidR="00C21A1F" w:rsidRPr="001D166E" w:rsidRDefault="00C21A1F" w:rsidP="00D91C13">
      <w:pPr>
        <w:numPr>
          <w:ilvl w:val="0"/>
          <w:numId w:val="19"/>
        </w:numPr>
        <w:tabs>
          <w:tab w:val="clear" w:pos="720"/>
          <w:tab w:val="num" w:pos="1080"/>
        </w:tabs>
        <w:ind w:left="1080"/>
        <w:rPr>
          <w:rFonts w:ascii="Mako" w:hAnsi="Mako"/>
          <w:i/>
          <w:iCs/>
          <w:color w:val="212934"/>
        </w:rPr>
      </w:pPr>
      <w:r w:rsidRPr="001D166E">
        <w:rPr>
          <w:rFonts w:ascii="Mako" w:hAnsi="Mako"/>
          <w:i/>
          <w:iCs/>
          <w:color w:val="212934"/>
        </w:rPr>
        <w:t>Koop 1x extra een product bij een lokale winkel. Hiermee steun je de droom van een lokale ondernemer. Met jouw aankoop ondersteunt de ondernemer zijn of haar gezin en helpt lokale activiteiten mee te financieren (bijvoorbeeld de Sinterklaasintocht).</w:t>
      </w:r>
    </w:p>
    <w:p w14:paraId="6168B324" w14:textId="77777777" w:rsidR="00C21A1F" w:rsidRPr="001D166E" w:rsidRDefault="00C21A1F" w:rsidP="00C21A1F">
      <w:pPr>
        <w:rPr>
          <w:rFonts w:ascii="Mako" w:hAnsi="Mako"/>
          <w:i/>
          <w:iCs/>
          <w:color w:val="212934"/>
        </w:rPr>
      </w:pPr>
    </w:p>
    <w:p w14:paraId="08AD543B" w14:textId="6F40BAF7" w:rsidR="00C21A1F" w:rsidRPr="001D166E" w:rsidRDefault="00C21A1F" w:rsidP="00D91C13">
      <w:pPr>
        <w:numPr>
          <w:ilvl w:val="0"/>
          <w:numId w:val="19"/>
        </w:numPr>
        <w:tabs>
          <w:tab w:val="clear" w:pos="720"/>
          <w:tab w:val="num" w:pos="1068"/>
        </w:tabs>
        <w:ind w:left="1068"/>
        <w:rPr>
          <w:rFonts w:ascii="Mako" w:hAnsi="Mako"/>
          <w:i/>
          <w:iCs/>
          <w:color w:val="212934"/>
        </w:rPr>
      </w:pPr>
      <w:r w:rsidRPr="001D166E">
        <w:rPr>
          <w:rFonts w:ascii="Mako" w:hAnsi="Mako"/>
          <w:i/>
          <w:iCs/>
          <w:color w:val="212934"/>
        </w:rPr>
        <w:t>Steun jouw favoriete lokale winkels via social media. Geef een like of een reactie op een Facebook</w:t>
      </w:r>
      <w:r w:rsidR="00CA6188" w:rsidRPr="001D166E">
        <w:rPr>
          <w:rFonts w:ascii="Mako" w:hAnsi="Mako"/>
          <w:i/>
          <w:iCs/>
          <w:color w:val="212934"/>
        </w:rPr>
        <w:t>-</w:t>
      </w:r>
      <w:r w:rsidRPr="001D166E">
        <w:rPr>
          <w:rFonts w:ascii="Mako" w:hAnsi="Mako"/>
          <w:i/>
          <w:iCs/>
          <w:color w:val="212934"/>
        </w:rPr>
        <w:t xml:space="preserve"> of Instagram-post van de winkels in jouw buurt. Kost je helemaal niets, maar het helpt stenen winkels wel nieuwe mensen te bereiken.</w:t>
      </w:r>
    </w:p>
    <w:p w14:paraId="7C852157" w14:textId="77777777" w:rsidR="00C21A1F" w:rsidRPr="001D166E" w:rsidRDefault="00C21A1F" w:rsidP="00D91C13">
      <w:pPr>
        <w:ind w:left="348"/>
        <w:rPr>
          <w:rFonts w:ascii="Mako" w:hAnsi="Mako"/>
          <w:i/>
          <w:iCs/>
          <w:color w:val="212934"/>
        </w:rPr>
      </w:pPr>
    </w:p>
    <w:p w14:paraId="1A5CF281" w14:textId="42B7DE4F" w:rsidR="00C21A1F" w:rsidRPr="001D166E" w:rsidRDefault="00C21A1F" w:rsidP="00D91C13">
      <w:pPr>
        <w:numPr>
          <w:ilvl w:val="0"/>
          <w:numId w:val="19"/>
        </w:numPr>
        <w:tabs>
          <w:tab w:val="clear" w:pos="720"/>
          <w:tab w:val="num" w:pos="1068"/>
        </w:tabs>
        <w:ind w:left="1068"/>
        <w:rPr>
          <w:rFonts w:ascii="Mako" w:hAnsi="Mako"/>
          <w:i/>
          <w:iCs/>
          <w:color w:val="212934"/>
        </w:rPr>
      </w:pPr>
      <w:r w:rsidRPr="001D166E">
        <w:rPr>
          <w:rFonts w:ascii="Mako" w:hAnsi="Mako"/>
          <w:i/>
          <w:iCs/>
          <w:color w:val="212934"/>
        </w:rPr>
        <w:t xml:space="preserve">Plaats een bericht op social media met de hashtags #weekvandestenenwinkel en #koopklein. Maak bijvoorbeeld een foto van een product dat je bij een lokale winkel kocht en plaats deze hashtags bij </w:t>
      </w:r>
      <w:r w:rsidR="00511004">
        <w:rPr>
          <w:rFonts w:ascii="Mako" w:hAnsi="Mako"/>
          <w:i/>
          <w:iCs/>
          <w:color w:val="212934"/>
        </w:rPr>
        <w:t>een</w:t>
      </w:r>
      <w:r w:rsidRPr="001D166E">
        <w:rPr>
          <w:rFonts w:ascii="Mako" w:hAnsi="Mako"/>
          <w:i/>
          <w:iCs/>
          <w:color w:val="212934"/>
        </w:rPr>
        <w:t xml:space="preserve"> foto</w:t>
      </w:r>
      <w:r w:rsidR="00511004">
        <w:rPr>
          <w:rFonts w:ascii="Mako" w:hAnsi="Mako"/>
          <w:i/>
          <w:iCs/>
          <w:color w:val="212934"/>
        </w:rPr>
        <w:t xml:space="preserve"> </w:t>
      </w:r>
      <w:r w:rsidRPr="001D166E">
        <w:rPr>
          <w:rFonts w:ascii="Mako" w:hAnsi="Mako"/>
          <w:i/>
          <w:iCs/>
          <w:color w:val="212934"/>
        </w:rPr>
        <w:t>op je Facebook- of Instagram-profiel. Hiermee help je de boodschap te verspreiden dat de lokale stenen winkels in jouw buurt een bezoek waard zijn.</w:t>
      </w:r>
    </w:p>
    <w:p w14:paraId="7AD007EA" w14:textId="77777777" w:rsidR="00C21A1F" w:rsidRPr="001D166E" w:rsidRDefault="00C21A1F" w:rsidP="00D91C13">
      <w:pPr>
        <w:ind w:left="348"/>
        <w:rPr>
          <w:rFonts w:ascii="Mako" w:hAnsi="Mako"/>
          <w:i/>
          <w:iCs/>
          <w:color w:val="212934"/>
        </w:rPr>
      </w:pPr>
    </w:p>
    <w:p w14:paraId="19CCA009" w14:textId="77777777" w:rsidR="00C21A1F" w:rsidRPr="001D166E" w:rsidRDefault="00C21A1F" w:rsidP="00D91C13">
      <w:pPr>
        <w:ind w:left="348"/>
        <w:rPr>
          <w:rFonts w:ascii="Mako" w:hAnsi="Mako" w:cs="Apple Color Emoji"/>
          <w:bCs/>
          <w:i/>
          <w:iCs/>
          <w:color w:val="212934"/>
        </w:rPr>
      </w:pPr>
      <w:r w:rsidRPr="001D166E">
        <w:rPr>
          <w:rFonts w:ascii="Mako" w:hAnsi="Mako"/>
          <w:bCs/>
          <w:i/>
          <w:iCs/>
          <w:color w:val="212934"/>
        </w:rPr>
        <w:lastRenderedPageBreak/>
        <w:t xml:space="preserve">Kies een van deze activiteiten, of voer ze allemaal uit... het is aan jou. Namens alle stenen winkels en speciaal de lokale winkels in jouw omgeving: DANK JE WEL!!! </w:t>
      </w:r>
      <w:r w:rsidRPr="001D166E">
        <w:rPr>
          <w:rFonts w:ascii="Apple Color Emoji" w:hAnsi="Apple Color Emoji" w:cs="Apple Color Emoji"/>
          <w:bCs/>
          <w:i/>
          <w:iCs/>
          <w:color w:val="212934"/>
        </w:rPr>
        <w:t>🙌</w:t>
      </w:r>
    </w:p>
    <w:p w14:paraId="03BF445C" w14:textId="77777777" w:rsidR="00C21A1F" w:rsidRPr="001D166E" w:rsidRDefault="00C21A1F" w:rsidP="00D91C13">
      <w:pPr>
        <w:ind w:left="348"/>
        <w:rPr>
          <w:rFonts w:ascii="Mako" w:hAnsi="Mako"/>
          <w:bCs/>
          <w:color w:val="212934"/>
        </w:rPr>
      </w:pPr>
    </w:p>
    <w:p w14:paraId="3BC41D9D" w14:textId="77777777" w:rsidR="003749F5" w:rsidRPr="001D166E" w:rsidRDefault="003749F5" w:rsidP="00D91C13">
      <w:pPr>
        <w:ind w:left="348"/>
        <w:rPr>
          <w:rFonts w:ascii="Mako" w:eastAsiaTheme="minorHAnsi" w:hAnsi="Mako"/>
          <w:bCs/>
          <w:i/>
          <w:iCs/>
          <w:color w:val="212934"/>
        </w:rPr>
      </w:pPr>
      <w:r w:rsidRPr="001D166E">
        <w:rPr>
          <w:rFonts w:ascii="Mako" w:eastAsiaTheme="minorHAnsi" w:hAnsi="Mako"/>
          <w:bCs/>
          <w:i/>
          <w:iCs/>
          <w:color w:val="212934"/>
        </w:rPr>
        <w:t xml:space="preserve">Wil je meer weten over dit initiatief, ga dan naar </w:t>
      </w:r>
      <w:hyperlink r:id="rId10" w:history="1">
        <w:r w:rsidRPr="001D166E">
          <w:rPr>
            <w:rStyle w:val="Hyperlink"/>
            <w:rFonts w:ascii="Mako" w:eastAsiaTheme="minorHAnsi" w:hAnsi="Mako"/>
            <w:bCs/>
            <w:i/>
            <w:iCs/>
            <w:color w:val="212934"/>
          </w:rPr>
          <w:t>https://weekvandestenenwinkel.com</w:t>
        </w:r>
      </w:hyperlink>
      <w:r w:rsidRPr="001D166E">
        <w:rPr>
          <w:rFonts w:ascii="Mako" w:eastAsiaTheme="minorHAnsi" w:hAnsi="Mako"/>
          <w:bCs/>
          <w:i/>
          <w:iCs/>
          <w:color w:val="212934"/>
        </w:rPr>
        <w:t>.</w:t>
      </w:r>
    </w:p>
    <w:p w14:paraId="2197A730" w14:textId="0A363BB4" w:rsidR="00646608" w:rsidRPr="001D166E" w:rsidRDefault="00646608" w:rsidP="00646608">
      <w:pPr>
        <w:rPr>
          <w:rFonts w:ascii="Mako" w:hAnsi="Mako"/>
          <w:bCs/>
          <w:color w:val="212934"/>
        </w:rPr>
      </w:pPr>
    </w:p>
    <w:p w14:paraId="5D9D2BC0" w14:textId="77777777" w:rsidR="00506C26" w:rsidRPr="001D166E" w:rsidRDefault="00506C26" w:rsidP="00646608">
      <w:pPr>
        <w:rPr>
          <w:rFonts w:ascii="Mako" w:hAnsi="Mako"/>
          <w:bCs/>
          <w:color w:val="212934"/>
        </w:rPr>
      </w:pPr>
    </w:p>
    <w:p w14:paraId="17247964" w14:textId="15F77905" w:rsidR="007A6571" w:rsidRPr="001D166E" w:rsidRDefault="007A6571" w:rsidP="007A6571">
      <w:pPr>
        <w:rPr>
          <w:rFonts w:ascii="Mako" w:hAnsi="Mako"/>
          <w:b/>
          <w:color w:val="212934"/>
        </w:rPr>
      </w:pPr>
      <w:r w:rsidRPr="001D166E">
        <w:rPr>
          <w:rFonts w:ascii="Mako" w:hAnsi="Mako"/>
          <w:b/>
          <w:color w:val="212934"/>
        </w:rPr>
        <w:t xml:space="preserve">DONDERDAG </w:t>
      </w:r>
      <w:r w:rsidR="00E57680">
        <w:rPr>
          <w:rFonts w:ascii="Mako" w:hAnsi="Mako"/>
          <w:b/>
          <w:color w:val="212934"/>
        </w:rPr>
        <w:t>7</w:t>
      </w:r>
      <w:r w:rsidRPr="001D166E">
        <w:rPr>
          <w:rFonts w:ascii="Mako" w:hAnsi="Mako"/>
          <w:b/>
          <w:color w:val="212934"/>
        </w:rPr>
        <w:t xml:space="preserve"> MEI - WEEK VAN DE STENEN WINKEL</w:t>
      </w:r>
    </w:p>
    <w:p w14:paraId="03094EE6" w14:textId="77777777" w:rsidR="007A6571" w:rsidRPr="001D166E" w:rsidRDefault="007A6571" w:rsidP="00646608">
      <w:pPr>
        <w:rPr>
          <w:rFonts w:ascii="Mako" w:hAnsi="Mako"/>
          <w:bCs/>
          <w:color w:val="212934"/>
        </w:rPr>
      </w:pPr>
    </w:p>
    <w:p w14:paraId="582E0CAF" w14:textId="71A449E7" w:rsidR="00646608" w:rsidRPr="001D166E" w:rsidRDefault="00646608" w:rsidP="00646608">
      <w:pPr>
        <w:rPr>
          <w:rFonts w:ascii="Mako" w:hAnsi="Mako"/>
          <w:bCs/>
          <w:color w:val="212934"/>
        </w:rPr>
      </w:pPr>
      <w:r w:rsidRPr="001D166E">
        <w:rPr>
          <w:rFonts w:ascii="Mako" w:hAnsi="Mako"/>
          <w:b/>
          <w:bCs/>
          <w:color w:val="212934"/>
        </w:rPr>
        <w:t>Social media</w:t>
      </w:r>
    </w:p>
    <w:p w14:paraId="4EFAFC63" w14:textId="6DB0DD35" w:rsidR="004479F7" w:rsidRPr="001D166E" w:rsidRDefault="004479F7" w:rsidP="00646608">
      <w:pPr>
        <w:rPr>
          <w:rFonts w:ascii="Mako" w:hAnsi="Mako"/>
          <w:bCs/>
          <w:i/>
          <w:iCs/>
          <w:color w:val="212934"/>
        </w:rPr>
      </w:pPr>
    </w:p>
    <w:p w14:paraId="35233DE7" w14:textId="7CACDB57" w:rsidR="003749F5" w:rsidRPr="001D166E" w:rsidRDefault="003749F5" w:rsidP="00646608">
      <w:pPr>
        <w:rPr>
          <w:rFonts w:ascii="Mako" w:hAnsi="Mako"/>
          <w:bCs/>
          <w:color w:val="212934"/>
          <w:u w:val="single"/>
        </w:rPr>
      </w:pPr>
      <w:r w:rsidRPr="001D166E">
        <w:rPr>
          <w:rFonts w:ascii="Mako" w:hAnsi="Mako"/>
          <w:bCs/>
          <w:color w:val="212934"/>
          <w:u w:val="single"/>
        </w:rPr>
        <w:t>Bericht 1</w:t>
      </w:r>
    </w:p>
    <w:p w14:paraId="02422160" w14:textId="77777777" w:rsidR="003749F5" w:rsidRPr="001D166E" w:rsidRDefault="004479F7" w:rsidP="004479F7">
      <w:pPr>
        <w:rPr>
          <w:rFonts w:ascii="Mako" w:hAnsi="Mako"/>
          <w:bCs/>
          <w:color w:val="212934"/>
        </w:rPr>
      </w:pPr>
      <w:r w:rsidRPr="001D166E">
        <w:rPr>
          <w:rFonts w:ascii="Mako" w:hAnsi="Mako"/>
          <w:bCs/>
          <w:color w:val="212934"/>
        </w:rPr>
        <w:t xml:space="preserve">Plaats een bericht om je klanten te bedanken dat ze lokaal kopen. </w:t>
      </w:r>
    </w:p>
    <w:p w14:paraId="15FAB5E6" w14:textId="27FD9EF0" w:rsidR="004479F7" w:rsidRPr="001D166E" w:rsidRDefault="004479F7" w:rsidP="004479F7">
      <w:pPr>
        <w:rPr>
          <w:rFonts w:ascii="Mako" w:hAnsi="Mako"/>
          <w:bCs/>
          <w:color w:val="212934"/>
        </w:rPr>
      </w:pPr>
      <w:r w:rsidRPr="001D166E">
        <w:rPr>
          <w:rFonts w:ascii="Mako" w:hAnsi="Mako"/>
          <w:bCs/>
          <w:color w:val="212934"/>
        </w:rPr>
        <w:t xml:space="preserve">Gebruik hierbij </w:t>
      </w:r>
      <w:proofErr w:type="spellStart"/>
      <w:r w:rsidR="00511004">
        <w:rPr>
          <w:rFonts w:ascii="Mako" w:hAnsi="Mako"/>
          <w:bCs/>
          <w:color w:val="212934"/>
        </w:rPr>
        <w:t>socialmedia</w:t>
      </w:r>
      <w:proofErr w:type="spellEnd"/>
      <w:r w:rsidR="00511004">
        <w:rPr>
          <w:rFonts w:ascii="Mako" w:hAnsi="Mako"/>
          <w:bCs/>
          <w:color w:val="212934"/>
        </w:rPr>
        <w:t xml:space="preserve">-afbeelding </w:t>
      </w:r>
      <w:r w:rsidR="00511004" w:rsidRPr="00511004">
        <w:rPr>
          <w:rFonts w:ascii="Mako" w:hAnsi="Mako"/>
          <w:bCs/>
          <w:color w:val="212934"/>
        </w:rPr>
        <w:t>WVDSW-202</w:t>
      </w:r>
      <w:r w:rsidR="00E57680">
        <w:rPr>
          <w:rFonts w:ascii="Mako" w:hAnsi="Mako"/>
          <w:bCs/>
          <w:color w:val="212934"/>
        </w:rPr>
        <w:t>6</w:t>
      </w:r>
      <w:r w:rsidR="00511004" w:rsidRPr="00511004">
        <w:rPr>
          <w:rFonts w:ascii="Mako" w:hAnsi="Mako"/>
          <w:bCs/>
          <w:color w:val="212934"/>
        </w:rPr>
        <w:t>-1</w:t>
      </w:r>
      <w:r w:rsidR="00511004">
        <w:rPr>
          <w:rFonts w:ascii="Mako" w:hAnsi="Mako"/>
          <w:bCs/>
          <w:color w:val="212934"/>
        </w:rPr>
        <w:t>8</w:t>
      </w:r>
      <w:r w:rsidR="00D91C13">
        <w:rPr>
          <w:rFonts w:ascii="Mako" w:hAnsi="Mako"/>
          <w:bCs/>
          <w:color w:val="212934"/>
        </w:rPr>
        <w:t xml:space="preserve"> </w:t>
      </w:r>
      <w:r w:rsidRPr="001D166E">
        <w:rPr>
          <w:rFonts w:ascii="Mako" w:hAnsi="Mako"/>
          <w:bCs/>
          <w:color w:val="212934"/>
        </w:rPr>
        <w:t xml:space="preserve">uit het </w:t>
      </w:r>
      <w:r w:rsidR="00C21A1F" w:rsidRPr="001D166E">
        <w:rPr>
          <w:rFonts w:ascii="Mako" w:hAnsi="Mako"/>
          <w:bCs/>
          <w:color w:val="212934"/>
        </w:rPr>
        <w:t>promo-pakket</w:t>
      </w:r>
      <w:r w:rsidRPr="001D166E">
        <w:rPr>
          <w:rFonts w:ascii="Mako" w:hAnsi="Mako"/>
          <w:bCs/>
          <w:color w:val="212934"/>
        </w:rPr>
        <w:t>, en de volgende begeleidende tekst:</w:t>
      </w:r>
    </w:p>
    <w:p w14:paraId="4E20E390" w14:textId="77777777" w:rsidR="004479F7" w:rsidRPr="001D166E" w:rsidRDefault="004479F7" w:rsidP="004479F7">
      <w:pPr>
        <w:rPr>
          <w:rFonts w:ascii="Mako" w:hAnsi="Mako"/>
          <w:bCs/>
          <w:i/>
          <w:iCs/>
          <w:color w:val="212934"/>
        </w:rPr>
      </w:pPr>
    </w:p>
    <w:p w14:paraId="5EC6EF31" w14:textId="77777777" w:rsidR="004479F7" w:rsidRPr="001D166E" w:rsidRDefault="004479F7" w:rsidP="00D91C13">
      <w:pPr>
        <w:ind w:left="708"/>
        <w:rPr>
          <w:rFonts w:ascii="Mako" w:hAnsi="Mako"/>
          <w:bCs/>
          <w:i/>
          <w:iCs/>
          <w:color w:val="212934"/>
        </w:rPr>
      </w:pPr>
      <w:r w:rsidRPr="001D166E">
        <w:rPr>
          <w:rFonts w:ascii="Mako" w:hAnsi="Mako"/>
          <w:bCs/>
          <w:i/>
          <w:iCs/>
          <w:color w:val="212934"/>
        </w:rPr>
        <w:t xml:space="preserve">Een groots dank je wel aan al onze klanten. </w: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618"/>
          </mc:Choice>
          <mc:Fallback>
            <w:t>😘</w:t>
          </mc:Fallback>
        </mc:AlternateContent>
      </w:r>
    </w:p>
    <w:p w14:paraId="6241EBAA" w14:textId="0E67887A" w:rsidR="004479F7" w:rsidRPr="001D166E" w:rsidRDefault="004479F7" w:rsidP="00646608">
      <w:pPr>
        <w:rPr>
          <w:rFonts w:ascii="Mako" w:hAnsi="Mako"/>
          <w:bCs/>
          <w:i/>
          <w:iCs/>
          <w:color w:val="212934"/>
        </w:rPr>
      </w:pPr>
    </w:p>
    <w:p w14:paraId="34EB6B24" w14:textId="113775E1" w:rsidR="003749F5" w:rsidRPr="001D166E" w:rsidRDefault="003749F5" w:rsidP="00646608">
      <w:pPr>
        <w:rPr>
          <w:rFonts w:ascii="Mako" w:hAnsi="Mako"/>
          <w:bCs/>
          <w:color w:val="212934"/>
          <w:u w:val="single"/>
        </w:rPr>
      </w:pPr>
      <w:r w:rsidRPr="001D166E">
        <w:rPr>
          <w:rFonts w:ascii="Mako" w:hAnsi="Mako"/>
          <w:bCs/>
          <w:color w:val="212934"/>
          <w:u w:val="single"/>
        </w:rPr>
        <w:t>Bericht 2</w:t>
      </w:r>
    </w:p>
    <w:p w14:paraId="22E3D165" w14:textId="55FF8E7B" w:rsidR="00646608" w:rsidRPr="001D166E" w:rsidRDefault="0051747D" w:rsidP="00646608">
      <w:pPr>
        <w:rPr>
          <w:rFonts w:ascii="Mako" w:hAnsi="Mako"/>
          <w:bCs/>
          <w:color w:val="212934"/>
        </w:rPr>
      </w:pPr>
      <w:r w:rsidRPr="001D166E">
        <w:rPr>
          <w:rFonts w:ascii="Mako" w:hAnsi="Mako"/>
          <w:bCs/>
          <w:color w:val="212934"/>
        </w:rPr>
        <w:t>Plaats een bericht waarin je klanten herinnert aan wat er op jouw winkelvloer te doen is tijdens ‘Week van de Stenen Winkel’. Plaats hierbij bijvoorbeeld een foto van jou (en je team) waarop jullie de winkeldeur openhouden of richting de open winkeldeuren wijzen. Je kan de volgende tekst gebruiken:</w:t>
      </w:r>
    </w:p>
    <w:p w14:paraId="20E8FB95" w14:textId="25084A17" w:rsidR="0051747D" w:rsidRPr="001D166E" w:rsidRDefault="0051747D" w:rsidP="00646608">
      <w:pPr>
        <w:rPr>
          <w:rFonts w:ascii="Mako" w:hAnsi="Mako"/>
          <w:bCs/>
          <w:color w:val="212934"/>
        </w:rPr>
      </w:pPr>
    </w:p>
    <w:p w14:paraId="4A0F085B" w14:textId="3924B466" w:rsidR="0051747D" w:rsidRPr="001D166E" w:rsidRDefault="0051747D" w:rsidP="00140534">
      <w:pPr>
        <w:ind w:left="708"/>
        <w:rPr>
          <w:rFonts w:ascii="Mako" w:hAnsi="Mako"/>
          <w:bCs/>
          <w:i/>
          <w:iCs/>
          <w:color w:val="212934"/>
        </w:rPr>
      </w:pPr>
      <w:r w:rsidRPr="001D166E">
        <w:rPr>
          <w:rFonts w:ascii="Mako" w:hAnsi="Mako"/>
          <w:bCs/>
          <w:i/>
          <w:iCs/>
          <w:color w:val="212934"/>
        </w:rPr>
        <w:t>De winkeldeuren zijn ook vandaag weer geopend, en ik verwelkom je graag tijdens ‘Week van de Stenen Winkel’. Nog tot en met het einde van deze week kan je daarom in de winkel:</w:t>
      </w:r>
    </w:p>
    <w:p w14:paraId="12C0B6E2" w14:textId="0634B354" w:rsidR="0051747D" w:rsidRPr="001D166E" w:rsidRDefault="0051747D" w:rsidP="00140534">
      <w:pPr>
        <w:ind w:left="708"/>
        <w:rPr>
          <w:rFonts w:ascii="Mako" w:hAnsi="Mako"/>
          <w:bCs/>
          <w:i/>
          <w:iCs/>
          <w:color w:val="212934"/>
        </w:rPr>
      </w:pPr>
    </w:p>
    <w:p w14:paraId="6A43F3A0" w14:textId="77777777" w:rsidR="0051747D" w:rsidRPr="001D166E" w:rsidRDefault="0051747D" w:rsidP="00140534">
      <w:pPr>
        <w:ind w:left="708"/>
        <w:rPr>
          <w:rFonts w:ascii="Mako" w:eastAsiaTheme="minorHAnsi" w:hAnsi="Mako"/>
          <w:bCs/>
          <w:i/>
          <w:iCs/>
          <w:color w:val="212934"/>
        </w:rPr>
      </w:pPr>
      <w:r w:rsidRPr="001D166E">
        <w:rPr>
          <w:rFonts w:ascii="Mako" w:eastAsiaTheme="minorHAnsi" w:hAnsi="Mako"/>
          <w:bCs/>
          <w:i/>
          <w:iCs/>
          <w:color w:val="212934"/>
        </w:rPr>
        <w:t>[Voeg hier in welke activiteiten er in jouw winkel plaatsvinden.]</w:t>
      </w:r>
    </w:p>
    <w:p w14:paraId="2ED04BF9" w14:textId="4BE642FA" w:rsidR="0051747D" w:rsidRPr="001D166E" w:rsidRDefault="0051747D" w:rsidP="00646608">
      <w:pPr>
        <w:rPr>
          <w:rFonts w:ascii="Mako" w:hAnsi="Mako"/>
          <w:bCs/>
          <w:i/>
          <w:iCs/>
          <w:color w:val="212934"/>
        </w:rPr>
      </w:pPr>
    </w:p>
    <w:p w14:paraId="5BA44257" w14:textId="21517EEF" w:rsidR="0051747D" w:rsidRPr="001D166E" w:rsidRDefault="0051747D" w:rsidP="00140534">
      <w:pPr>
        <w:ind w:left="708"/>
        <w:rPr>
          <w:rFonts w:ascii="Mako" w:hAnsi="Mako"/>
          <w:bCs/>
          <w:color w:val="212934"/>
        </w:rPr>
      </w:pPr>
      <w:r w:rsidRPr="001D166E">
        <w:rPr>
          <w:rFonts w:ascii="Mako" w:hAnsi="Mako"/>
          <w:bCs/>
          <w:i/>
          <w:iCs/>
          <w:color w:val="212934"/>
        </w:rPr>
        <w:t xml:space="preserve">Kortom: genoeg redenen om langs te komen. </w: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609"/>
          </mc:Choice>
          <mc:Fallback>
            <w:t>😉</w:t>
          </mc:Fallback>
        </mc:AlternateContent>
      </w:r>
    </w:p>
    <w:p w14:paraId="2490900D" w14:textId="77777777" w:rsidR="0051747D" w:rsidRPr="001D166E" w:rsidRDefault="0051747D" w:rsidP="00646608">
      <w:pPr>
        <w:rPr>
          <w:rFonts w:ascii="Mako" w:hAnsi="Mako"/>
          <w:bCs/>
          <w:i/>
          <w:iCs/>
          <w:color w:val="212934"/>
        </w:rPr>
      </w:pPr>
    </w:p>
    <w:p w14:paraId="2FB3B610" w14:textId="77777777" w:rsidR="003749F5" w:rsidRPr="001D166E" w:rsidRDefault="003749F5" w:rsidP="00646608">
      <w:pPr>
        <w:rPr>
          <w:rFonts w:ascii="Mako" w:hAnsi="Mako"/>
          <w:bCs/>
          <w:color w:val="212934"/>
        </w:rPr>
      </w:pPr>
    </w:p>
    <w:p w14:paraId="5A8D6176" w14:textId="630DFF53" w:rsidR="007A6571" w:rsidRPr="001D166E" w:rsidRDefault="007A6571" w:rsidP="007A6571">
      <w:pPr>
        <w:rPr>
          <w:rFonts w:ascii="Mako" w:hAnsi="Mako"/>
          <w:b/>
          <w:color w:val="212934"/>
        </w:rPr>
      </w:pPr>
      <w:r w:rsidRPr="001D166E">
        <w:rPr>
          <w:rFonts w:ascii="Mako" w:hAnsi="Mako"/>
          <w:b/>
          <w:color w:val="212934"/>
        </w:rPr>
        <w:t>VRIJDAG</w:t>
      </w:r>
      <w:r w:rsidR="00E57680">
        <w:rPr>
          <w:rFonts w:ascii="Mako" w:hAnsi="Mako"/>
          <w:b/>
          <w:color w:val="212934"/>
        </w:rPr>
        <w:t xml:space="preserve"> 8</w:t>
      </w:r>
      <w:r w:rsidRPr="001D166E">
        <w:rPr>
          <w:rFonts w:ascii="Mako" w:hAnsi="Mako"/>
          <w:b/>
          <w:color w:val="212934"/>
        </w:rPr>
        <w:t xml:space="preserve"> MEI - WEEK VAN DE STENEN WINKEL</w:t>
      </w:r>
    </w:p>
    <w:p w14:paraId="18E4D71A" w14:textId="77777777" w:rsidR="00646608" w:rsidRPr="001D166E" w:rsidRDefault="00646608" w:rsidP="00646608">
      <w:pPr>
        <w:rPr>
          <w:rFonts w:ascii="Mako" w:hAnsi="Mako"/>
          <w:bCs/>
          <w:color w:val="212934"/>
        </w:rPr>
      </w:pPr>
    </w:p>
    <w:p w14:paraId="1E1CB7E5" w14:textId="18328A63" w:rsidR="00646608" w:rsidRPr="001D166E" w:rsidRDefault="00646608" w:rsidP="00646608">
      <w:pPr>
        <w:rPr>
          <w:rFonts w:ascii="Mako" w:hAnsi="Mako"/>
          <w:b/>
          <w:bCs/>
          <w:color w:val="212934"/>
        </w:rPr>
      </w:pPr>
      <w:r w:rsidRPr="001D166E">
        <w:rPr>
          <w:rFonts w:ascii="Mako" w:hAnsi="Mako"/>
          <w:b/>
          <w:bCs/>
          <w:color w:val="212934"/>
        </w:rPr>
        <w:t>Social media</w:t>
      </w:r>
    </w:p>
    <w:p w14:paraId="65F3BAE0" w14:textId="2E642289" w:rsidR="007B3218" w:rsidRPr="001D166E" w:rsidRDefault="007B3218" w:rsidP="00646608">
      <w:pPr>
        <w:rPr>
          <w:rFonts w:ascii="Mako" w:hAnsi="Mako"/>
          <w:bCs/>
          <w:color w:val="212934"/>
        </w:rPr>
      </w:pPr>
    </w:p>
    <w:p w14:paraId="21189038" w14:textId="483AD253" w:rsidR="003749F5" w:rsidRPr="001D166E" w:rsidRDefault="003749F5" w:rsidP="003749F5">
      <w:pPr>
        <w:rPr>
          <w:rFonts w:ascii="Mako" w:hAnsi="Mako"/>
          <w:bCs/>
          <w:color w:val="212934"/>
          <w:u w:val="single"/>
        </w:rPr>
      </w:pPr>
      <w:r w:rsidRPr="001D166E">
        <w:rPr>
          <w:rFonts w:ascii="Mako" w:hAnsi="Mako"/>
          <w:bCs/>
          <w:color w:val="212934"/>
          <w:u w:val="single"/>
        </w:rPr>
        <w:t>Bericht 1</w:t>
      </w:r>
    </w:p>
    <w:p w14:paraId="0845F09A" w14:textId="12BD43D3" w:rsidR="003749F5" w:rsidRPr="001D166E" w:rsidRDefault="003749F5" w:rsidP="003749F5">
      <w:pPr>
        <w:rPr>
          <w:rFonts w:ascii="Mako" w:hAnsi="Mako"/>
          <w:bCs/>
          <w:color w:val="212934"/>
        </w:rPr>
      </w:pPr>
      <w:r w:rsidRPr="001D166E">
        <w:rPr>
          <w:rFonts w:ascii="Mako" w:hAnsi="Mako"/>
          <w:bCs/>
          <w:color w:val="212934"/>
        </w:rPr>
        <w:t xml:space="preserve">Plaats een algemeen bericht om lokaal kopen te promoten. Gebruik hierbij </w:t>
      </w:r>
      <w:proofErr w:type="spellStart"/>
      <w:r w:rsidR="00511004">
        <w:rPr>
          <w:rFonts w:ascii="Mako" w:hAnsi="Mako"/>
          <w:bCs/>
          <w:color w:val="212934"/>
        </w:rPr>
        <w:t>socialmedia</w:t>
      </w:r>
      <w:proofErr w:type="spellEnd"/>
      <w:r w:rsidR="00511004">
        <w:rPr>
          <w:rFonts w:ascii="Mako" w:hAnsi="Mako"/>
          <w:bCs/>
          <w:color w:val="212934"/>
        </w:rPr>
        <w:t xml:space="preserve">-afbeelding </w:t>
      </w:r>
      <w:r w:rsidR="00511004" w:rsidRPr="00511004">
        <w:rPr>
          <w:rFonts w:ascii="Mako" w:hAnsi="Mako"/>
          <w:bCs/>
          <w:color w:val="212934"/>
        </w:rPr>
        <w:t>WVDSW-202</w:t>
      </w:r>
      <w:r w:rsidR="00E57680">
        <w:rPr>
          <w:rFonts w:ascii="Mako" w:hAnsi="Mako"/>
          <w:bCs/>
          <w:color w:val="212934"/>
        </w:rPr>
        <w:t>6</w:t>
      </w:r>
      <w:r w:rsidR="00511004" w:rsidRPr="00511004">
        <w:rPr>
          <w:rFonts w:ascii="Mako" w:hAnsi="Mako"/>
          <w:bCs/>
          <w:color w:val="212934"/>
        </w:rPr>
        <w:t>-15</w:t>
      </w:r>
      <w:r w:rsidR="00511004">
        <w:rPr>
          <w:rFonts w:ascii="Mako" w:hAnsi="Mako"/>
          <w:bCs/>
          <w:color w:val="212934"/>
        </w:rPr>
        <w:t xml:space="preserve"> </w:t>
      </w:r>
      <w:r w:rsidRPr="001D166E">
        <w:rPr>
          <w:rFonts w:ascii="Mako" w:hAnsi="Mako"/>
          <w:bCs/>
          <w:color w:val="212934"/>
        </w:rPr>
        <w:t>uit het promo-pakket, en de volgende begeleidende tekst:</w:t>
      </w:r>
    </w:p>
    <w:p w14:paraId="7E2BFCD0" w14:textId="77777777" w:rsidR="003749F5" w:rsidRPr="001D166E" w:rsidRDefault="003749F5" w:rsidP="003749F5">
      <w:pPr>
        <w:rPr>
          <w:rFonts w:ascii="Mako" w:hAnsi="Mako"/>
          <w:bCs/>
          <w:color w:val="212934"/>
        </w:rPr>
      </w:pPr>
    </w:p>
    <w:p w14:paraId="788EB297" w14:textId="77777777" w:rsidR="003749F5" w:rsidRPr="001D166E" w:rsidRDefault="003749F5" w:rsidP="00140534">
      <w:pPr>
        <w:ind w:left="708"/>
        <w:rPr>
          <w:rFonts w:ascii="Mako" w:hAnsi="Mako"/>
          <w:bCs/>
          <w:i/>
          <w:iCs/>
          <w:color w:val="212934"/>
        </w:rPr>
      </w:pPr>
      <w:r w:rsidRPr="001D166E">
        <w:rPr>
          <w:rFonts w:ascii="Mako" w:hAnsi="Mako"/>
          <w:bCs/>
          <w:i/>
          <w:iCs/>
          <w:color w:val="212934"/>
        </w:rPr>
        <w:t xml:space="preserve">De kleine ondernemers. </w:t>
      </w:r>
    </w:p>
    <w:p w14:paraId="156654F4" w14:textId="77777777" w:rsidR="003749F5" w:rsidRPr="001D166E" w:rsidRDefault="003749F5" w:rsidP="00140534">
      <w:pPr>
        <w:ind w:left="708"/>
        <w:rPr>
          <w:rFonts w:ascii="Mako" w:hAnsi="Mako"/>
          <w:bCs/>
          <w:i/>
          <w:iCs/>
          <w:color w:val="212934"/>
        </w:rPr>
      </w:pPr>
    </w:p>
    <w:p w14:paraId="11D5BF21" w14:textId="77777777" w:rsidR="003749F5" w:rsidRPr="001D166E" w:rsidRDefault="003749F5" w:rsidP="00140534">
      <w:pPr>
        <w:ind w:left="708"/>
        <w:rPr>
          <w:rFonts w:ascii="Mako" w:hAnsi="Mako"/>
          <w:bCs/>
          <w:i/>
          <w:iCs/>
          <w:color w:val="212934"/>
        </w:rPr>
      </w:pPr>
      <w:r w:rsidRPr="001D166E">
        <w:rPr>
          <w:rFonts w:ascii="Mako" w:hAnsi="Mako"/>
          <w:bCs/>
          <w:i/>
          <w:iCs/>
          <w:color w:val="212934"/>
        </w:rPr>
        <w:t xml:space="preserve">De mensen die starten met een droom en het eigenwijze idee dat ze het beter kunnen dan een ander. </w:t>
      </w:r>
    </w:p>
    <w:p w14:paraId="50120817" w14:textId="77777777" w:rsidR="003749F5" w:rsidRPr="001D166E" w:rsidRDefault="003749F5" w:rsidP="00140534">
      <w:pPr>
        <w:ind w:left="708"/>
        <w:rPr>
          <w:rFonts w:ascii="Mako" w:hAnsi="Mako"/>
          <w:bCs/>
          <w:i/>
          <w:iCs/>
          <w:color w:val="212934"/>
        </w:rPr>
      </w:pPr>
    </w:p>
    <w:p w14:paraId="5ECD2F8C" w14:textId="77777777" w:rsidR="003749F5" w:rsidRPr="001D166E" w:rsidRDefault="003749F5" w:rsidP="00140534">
      <w:pPr>
        <w:ind w:left="708"/>
        <w:rPr>
          <w:rFonts w:ascii="Mako" w:hAnsi="Mako"/>
          <w:bCs/>
          <w:i/>
          <w:iCs/>
          <w:color w:val="212934"/>
        </w:rPr>
      </w:pPr>
      <w:r w:rsidRPr="001D166E">
        <w:rPr>
          <w:rFonts w:ascii="Mako" w:hAnsi="Mako"/>
          <w:bCs/>
          <w:i/>
          <w:iCs/>
          <w:color w:val="212934"/>
        </w:rPr>
        <w:lastRenderedPageBreak/>
        <w:t>De mensen die stiekem geen idee hebben waar ze aan beginnen, maar met vallen, opstaan en doorgaan iedere dag bijleren.</w:t>
      </w:r>
    </w:p>
    <w:p w14:paraId="00A5FBDC" w14:textId="77777777" w:rsidR="003749F5" w:rsidRPr="001D166E" w:rsidRDefault="003749F5" w:rsidP="00140534">
      <w:pPr>
        <w:ind w:left="708"/>
        <w:rPr>
          <w:rFonts w:ascii="Mako" w:hAnsi="Mako"/>
          <w:bCs/>
          <w:i/>
          <w:iCs/>
          <w:color w:val="212934"/>
        </w:rPr>
      </w:pPr>
    </w:p>
    <w:p w14:paraId="7ABBCCE8" w14:textId="77777777" w:rsidR="003749F5" w:rsidRPr="001D166E" w:rsidRDefault="003749F5" w:rsidP="00140534">
      <w:pPr>
        <w:ind w:left="708"/>
        <w:rPr>
          <w:rFonts w:ascii="Mako" w:hAnsi="Mako"/>
          <w:bCs/>
          <w:i/>
          <w:iCs/>
          <w:color w:val="212934"/>
        </w:rPr>
      </w:pPr>
      <w:r w:rsidRPr="001D166E">
        <w:rPr>
          <w:rFonts w:ascii="Mako" w:hAnsi="Mako"/>
          <w:bCs/>
          <w:i/>
          <w:iCs/>
          <w:color w:val="212934"/>
        </w:rPr>
        <w:t>De mensen die met hun persoonlijkheid kleur geven aan de winkelstraat.</w:t>
      </w:r>
    </w:p>
    <w:p w14:paraId="11B0E402" w14:textId="77777777" w:rsidR="003749F5" w:rsidRPr="001D166E" w:rsidRDefault="003749F5" w:rsidP="00140534">
      <w:pPr>
        <w:ind w:left="708"/>
        <w:rPr>
          <w:rFonts w:ascii="Mako" w:hAnsi="Mako"/>
          <w:bCs/>
          <w:i/>
          <w:iCs/>
          <w:color w:val="212934"/>
        </w:rPr>
      </w:pPr>
    </w:p>
    <w:p w14:paraId="4A27EC2E" w14:textId="77777777" w:rsidR="003749F5" w:rsidRPr="001D166E" w:rsidRDefault="003749F5" w:rsidP="00140534">
      <w:pPr>
        <w:ind w:left="708"/>
        <w:rPr>
          <w:rFonts w:ascii="Mako" w:hAnsi="Mako"/>
          <w:bCs/>
          <w:i/>
          <w:iCs/>
          <w:color w:val="212934"/>
        </w:rPr>
      </w:pPr>
      <w:r w:rsidRPr="001D166E">
        <w:rPr>
          <w:rFonts w:ascii="Mako" w:hAnsi="Mako"/>
          <w:bCs/>
          <w:i/>
          <w:iCs/>
          <w:color w:val="212934"/>
        </w:rPr>
        <w:t>Je kan ervoor kiezen bij hen te kopen of niet. Maar hoe dan ook staan ze voor jouw omgeving klaar. En terwijl ze in sommige opzichten klein zijn, zijn ze groots in hun betrokkenheid bij ons dorp / onze stad.</w:t>
      </w:r>
    </w:p>
    <w:p w14:paraId="789C772D" w14:textId="77777777" w:rsidR="003749F5" w:rsidRPr="001D166E" w:rsidRDefault="003749F5" w:rsidP="00140534">
      <w:pPr>
        <w:ind w:left="708"/>
        <w:rPr>
          <w:rFonts w:ascii="Mako" w:hAnsi="Mako"/>
          <w:bCs/>
          <w:i/>
          <w:iCs/>
          <w:color w:val="212934"/>
        </w:rPr>
      </w:pPr>
    </w:p>
    <w:p w14:paraId="2594EAB7" w14:textId="7F72CABD" w:rsidR="003749F5" w:rsidRPr="001D166E" w:rsidRDefault="003749F5" w:rsidP="00140534">
      <w:pPr>
        <w:ind w:left="708"/>
        <w:rPr>
          <w:rFonts w:ascii="Mako" w:hAnsi="Mako"/>
          <w:bCs/>
          <w:i/>
          <w:iCs/>
          <w:color w:val="212934"/>
        </w:rPr>
      </w:pPr>
      <w:r w:rsidRPr="001D166E">
        <w:rPr>
          <w:rFonts w:ascii="Mako" w:hAnsi="Mako"/>
          <w:bCs/>
          <w:i/>
          <w:iCs/>
          <w:color w:val="212934"/>
        </w:rPr>
        <w:t xml:space="preserve">Ben je het ermee eens dat deze winkels onze winkelstraten een stukje mooier maken? Toon je steun met een like en bezoek onze winkels een keertje extra deze week – de ‘Week van de Stenen Winkel’. </w: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2764"/>
          </mc:Choice>
          <mc:Fallback>
            <w:t>❤</w:t>
          </mc:Fallback>
        </mc:AlternateContent>
      </w:r>
      <w:r w:rsidRPr="001D166E">
        <w:rPr>
          <w:rFonts w:ascii="Mako" w:hAnsi="Mako"/>
          <w:bCs/>
          <w:color w:val="212934"/>
        </w:rPr>
        <w:t>️</w:t>
      </w:r>
      <w:r w:rsidRPr="001D166E">
        <w:rPr>
          <w:rFonts w:ascii="Mako" w:hAnsi="Mako"/>
          <w:bCs/>
          <w:i/>
          <w:iCs/>
          <w:color w:val="212934"/>
        </w:rPr>
        <w:t xml:space="preserve"> </w:t>
      </w:r>
    </w:p>
    <w:p w14:paraId="71D8ACFE" w14:textId="207181B0" w:rsidR="003749F5" w:rsidRPr="001D166E" w:rsidRDefault="003749F5" w:rsidP="003749F5">
      <w:pPr>
        <w:rPr>
          <w:rFonts w:ascii="Mako" w:hAnsi="Mako"/>
          <w:bCs/>
          <w:i/>
          <w:iCs/>
          <w:color w:val="212934"/>
        </w:rPr>
      </w:pPr>
    </w:p>
    <w:p w14:paraId="3D8908B1" w14:textId="28F77278" w:rsidR="003749F5" w:rsidRPr="001D166E" w:rsidRDefault="003749F5" w:rsidP="003749F5">
      <w:pPr>
        <w:rPr>
          <w:rFonts w:ascii="Mako" w:hAnsi="Mako"/>
          <w:bCs/>
          <w:color w:val="212934"/>
          <w:u w:val="single"/>
        </w:rPr>
      </w:pPr>
      <w:r w:rsidRPr="001D166E">
        <w:rPr>
          <w:rFonts w:ascii="Mako" w:hAnsi="Mako"/>
          <w:bCs/>
          <w:color w:val="212934"/>
          <w:u w:val="single"/>
        </w:rPr>
        <w:t>Bericht 2</w:t>
      </w:r>
    </w:p>
    <w:p w14:paraId="25808BAC" w14:textId="7E119584" w:rsidR="0051747D" w:rsidRPr="001D166E" w:rsidRDefault="0051747D" w:rsidP="0051747D">
      <w:pPr>
        <w:rPr>
          <w:rFonts w:ascii="Mako" w:hAnsi="Mako"/>
          <w:bCs/>
          <w:color w:val="212934"/>
        </w:rPr>
      </w:pPr>
      <w:r w:rsidRPr="001D166E">
        <w:rPr>
          <w:rFonts w:ascii="Mako" w:hAnsi="Mako"/>
          <w:bCs/>
          <w:color w:val="212934"/>
        </w:rPr>
        <w:t xml:space="preserve">Plaats een bericht om volgers erop te wijzen hoe ze jouw winkel kunnen steunen op social media. Gebruik hierbij bijvoorbeeld </w:t>
      </w:r>
      <w:proofErr w:type="spellStart"/>
      <w:r w:rsidR="00511004">
        <w:rPr>
          <w:rFonts w:ascii="Mako" w:hAnsi="Mako"/>
          <w:bCs/>
          <w:color w:val="212934"/>
        </w:rPr>
        <w:t>socialmedia</w:t>
      </w:r>
      <w:proofErr w:type="spellEnd"/>
      <w:r w:rsidR="00511004">
        <w:rPr>
          <w:rFonts w:ascii="Mako" w:hAnsi="Mako"/>
          <w:bCs/>
          <w:color w:val="212934"/>
        </w:rPr>
        <w:t xml:space="preserve">-afbeelding </w:t>
      </w:r>
      <w:r w:rsidR="00511004" w:rsidRPr="00511004">
        <w:rPr>
          <w:rFonts w:ascii="Mako" w:hAnsi="Mako"/>
          <w:bCs/>
          <w:color w:val="212934"/>
        </w:rPr>
        <w:t>WVDSW-202</w:t>
      </w:r>
      <w:r w:rsidR="00E57680">
        <w:rPr>
          <w:rFonts w:ascii="Mako" w:hAnsi="Mako"/>
          <w:bCs/>
          <w:color w:val="212934"/>
        </w:rPr>
        <w:t>6</w:t>
      </w:r>
      <w:r w:rsidR="00511004" w:rsidRPr="00511004">
        <w:rPr>
          <w:rFonts w:ascii="Mako" w:hAnsi="Mako"/>
          <w:bCs/>
          <w:color w:val="212934"/>
        </w:rPr>
        <w:t>-13</w:t>
      </w:r>
      <w:r w:rsidRPr="001D166E">
        <w:rPr>
          <w:rFonts w:ascii="Mako" w:hAnsi="Mako"/>
          <w:bCs/>
          <w:color w:val="212934"/>
        </w:rPr>
        <w:t xml:space="preserve"> uit het promo-pakket, en de volgende begeleidende tekst:</w:t>
      </w:r>
    </w:p>
    <w:p w14:paraId="26541D07" w14:textId="03EA5563" w:rsidR="0051747D" w:rsidRPr="001D166E" w:rsidRDefault="0051747D" w:rsidP="0051747D">
      <w:pPr>
        <w:rPr>
          <w:rFonts w:ascii="Mako" w:hAnsi="Mako"/>
          <w:bCs/>
          <w:color w:val="212934"/>
        </w:rPr>
      </w:pPr>
    </w:p>
    <w:p w14:paraId="4FDA6126" w14:textId="126AD51D" w:rsidR="0051747D" w:rsidRPr="001D166E" w:rsidRDefault="0051747D" w:rsidP="00140534">
      <w:pPr>
        <w:ind w:left="708"/>
        <w:rPr>
          <w:rFonts w:ascii="Mako" w:hAnsi="Mako"/>
          <w:bCs/>
          <w:color w:val="212934"/>
        </w:rPr>
      </w:pPr>
      <w:r w:rsidRPr="001D166E">
        <w:rPr>
          <w:rFonts w:ascii="Mako" w:hAnsi="Mako"/>
          <w:bCs/>
          <w:i/>
          <w:iCs/>
          <w:color w:val="212934"/>
        </w:rPr>
        <w:t>Ook zonder een cent uit te geven kan je [naam winkel] tijdens de ‘Week van de Stenen Winkel’ steunen.</w:t>
      </w:r>
      <w:r w:rsidRPr="001D166E">
        <w:rPr>
          <w:rFonts w:ascii="Mako" w:hAnsi="Mako"/>
          <w:bCs/>
          <w:color w:val="212934"/>
        </w:rPr>
        <w:t xml:space="preserve"> </w: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618"/>
          </mc:Choice>
          <mc:Fallback>
            <w:t>😘</w:t>
          </mc:Fallback>
        </mc:AlternateContent>
      </w:r>
    </w:p>
    <w:p w14:paraId="1ACD39F1" w14:textId="277E7B06" w:rsidR="0051747D" w:rsidRPr="001D166E" w:rsidRDefault="0051747D" w:rsidP="00646608">
      <w:pPr>
        <w:rPr>
          <w:rFonts w:ascii="Mako" w:hAnsi="Mako"/>
          <w:bCs/>
          <w:color w:val="212934"/>
        </w:rPr>
      </w:pPr>
    </w:p>
    <w:p w14:paraId="3A426594" w14:textId="77777777" w:rsidR="0051747D" w:rsidRPr="001D166E" w:rsidRDefault="0051747D" w:rsidP="00646608">
      <w:pPr>
        <w:rPr>
          <w:rFonts w:ascii="Mako" w:hAnsi="Mako"/>
          <w:bCs/>
          <w:color w:val="212934"/>
        </w:rPr>
      </w:pPr>
    </w:p>
    <w:p w14:paraId="70F213EF" w14:textId="5DC58F8A" w:rsidR="0051747D" w:rsidRPr="001D166E" w:rsidRDefault="0051747D" w:rsidP="0051747D">
      <w:pPr>
        <w:rPr>
          <w:rFonts w:ascii="Mako" w:hAnsi="Mako"/>
          <w:b/>
          <w:bCs/>
          <w:color w:val="212934"/>
        </w:rPr>
      </w:pPr>
      <w:r w:rsidRPr="001D166E">
        <w:rPr>
          <w:rFonts w:ascii="Mako" w:hAnsi="Mako"/>
          <w:b/>
          <w:bCs/>
          <w:color w:val="212934"/>
        </w:rPr>
        <w:t>Nieuwsbrief</w:t>
      </w:r>
    </w:p>
    <w:p w14:paraId="3EF24893" w14:textId="75FEC641" w:rsidR="008A248A" w:rsidRPr="001D166E" w:rsidRDefault="0051747D" w:rsidP="008A248A">
      <w:pPr>
        <w:rPr>
          <w:rFonts w:ascii="Mako" w:hAnsi="Mako"/>
          <w:bCs/>
          <w:color w:val="212934"/>
        </w:rPr>
      </w:pPr>
      <w:r w:rsidRPr="001D166E">
        <w:rPr>
          <w:rFonts w:ascii="Mako" w:hAnsi="Mako"/>
          <w:bCs/>
          <w:color w:val="212934"/>
        </w:rPr>
        <w:t xml:space="preserve">Richting het weekend vinden er misschien extra activiteiten plaats op jouw winkelvloer, of wil je de ‘Week van de Stenen Winkel’ nog eens extra onder de aandacht brengen. Je kan daarom een of twee dagen daarvoor nog een nieuwsbrief naar je klanten versturen. </w:t>
      </w:r>
      <w:r w:rsidR="008A248A" w:rsidRPr="001D166E">
        <w:rPr>
          <w:rFonts w:ascii="Mako" w:hAnsi="Mako"/>
          <w:bCs/>
          <w:color w:val="212934"/>
        </w:rPr>
        <w:t xml:space="preserve">Gebruik hierbij bijvoorbeeld </w:t>
      </w:r>
      <w:proofErr w:type="spellStart"/>
      <w:r w:rsidR="00511004">
        <w:rPr>
          <w:rFonts w:ascii="Mako" w:hAnsi="Mako"/>
          <w:bCs/>
          <w:color w:val="212934"/>
        </w:rPr>
        <w:t>socialmedia</w:t>
      </w:r>
      <w:proofErr w:type="spellEnd"/>
      <w:r w:rsidR="00511004">
        <w:rPr>
          <w:rFonts w:ascii="Mako" w:hAnsi="Mako"/>
          <w:bCs/>
          <w:color w:val="212934"/>
        </w:rPr>
        <w:t xml:space="preserve">-afbeelding </w:t>
      </w:r>
      <w:r w:rsidR="00511004" w:rsidRPr="00511004">
        <w:rPr>
          <w:rFonts w:ascii="Mako" w:hAnsi="Mako"/>
          <w:bCs/>
          <w:color w:val="212934"/>
        </w:rPr>
        <w:t>WVDSW-202</w:t>
      </w:r>
      <w:r w:rsidR="00E57680">
        <w:rPr>
          <w:rFonts w:ascii="Mako" w:hAnsi="Mako"/>
          <w:bCs/>
          <w:color w:val="212934"/>
        </w:rPr>
        <w:t>6</w:t>
      </w:r>
      <w:r w:rsidR="00511004" w:rsidRPr="00511004">
        <w:rPr>
          <w:rFonts w:ascii="Mako" w:hAnsi="Mako"/>
          <w:bCs/>
          <w:color w:val="212934"/>
        </w:rPr>
        <w:t>-18</w:t>
      </w:r>
      <w:r w:rsidR="00140534">
        <w:rPr>
          <w:rFonts w:ascii="Mako" w:hAnsi="Mako"/>
          <w:bCs/>
          <w:color w:val="212934"/>
        </w:rPr>
        <w:t xml:space="preserve"> </w:t>
      </w:r>
      <w:r w:rsidR="008A248A" w:rsidRPr="001D166E">
        <w:rPr>
          <w:rFonts w:ascii="Mako" w:hAnsi="Mako"/>
          <w:bCs/>
          <w:color w:val="212934"/>
        </w:rPr>
        <w:t>uit het promo-pakket, en de volgende begeleidende tekst:</w:t>
      </w:r>
    </w:p>
    <w:p w14:paraId="50CA036C" w14:textId="6FD70FFB" w:rsidR="0051747D" w:rsidRPr="001D166E" w:rsidRDefault="0051747D" w:rsidP="00646608">
      <w:pPr>
        <w:rPr>
          <w:rFonts w:ascii="Mako" w:hAnsi="Mako"/>
          <w:bCs/>
          <w:color w:val="212934"/>
        </w:rPr>
      </w:pPr>
    </w:p>
    <w:p w14:paraId="288D158F" w14:textId="4577BB84" w:rsidR="008A248A" w:rsidRPr="001D166E" w:rsidRDefault="008A248A" w:rsidP="00140534">
      <w:pPr>
        <w:ind w:left="708"/>
        <w:rPr>
          <w:rFonts w:ascii="Mako" w:hAnsi="Mako"/>
          <w:bCs/>
          <w:i/>
          <w:iCs/>
          <w:color w:val="212934"/>
        </w:rPr>
      </w:pPr>
      <w:r w:rsidRPr="001D166E">
        <w:rPr>
          <w:rFonts w:ascii="Mako" w:hAnsi="Mako"/>
          <w:bCs/>
          <w:i/>
          <w:iCs/>
          <w:color w:val="212934"/>
        </w:rPr>
        <w:t xml:space="preserve">Dank je wel. Dank je wel aan onze klanten (ook aan jou) dat je bij ons koopt. Mede namens jou blijven de deuren van onze winkel openstaan. </w:t>
      </w:r>
    </w:p>
    <w:p w14:paraId="4FFDC9D9" w14:textId="56356731" w:rsidR="008A248A" w:rsidRPr="001D166E" w:rsidRDefault="008A248A" w:rsidP="00140534">
      <w:pPr>
        <w:ind w:left="708"/>
        <w:rPr>
          <w:rFonts w:ascii="Mako" w:hAnsi="Mako"/>
          <w:bCs/>
          <w:i/>
          <w:iCs/>
          <w:color w:val="212934"/>
        </w:rPr>
      </w:pPr>
    </w:p>
    <w:p w14:paraId="59C4A914" w14:textId="557D0EFE" w:rsidR="008A248A" w:rsidRPr="001D166E" w:rsidRDefault="008A248A" w:rsidP="00140534">
      <w:pPr>
        <w:ind w:left="708"/>
        <w:rPr>
          <w:rFonts w:ascii="Mako" w:hAnsi="Mako"/>
          <w:bCs/>
          <w:i/>
          <w:iCs/>
          <w:color w:val="212934"/>
        </w:rPr>
      </w:pPr>
      <w:r w:rsidRPr="001D166E">
        <w:rPr>
          <w:rFonts w:ascii="Mako" w:hAnsi="Mako"/>
          <w:bCs/>
          <w:i/>
          <w:iCs/>
          <w:color w:val="212934"/>
        </w:rPr>
        <w:t xml:space="preserve">Voor jou is het misschien maar een kleine aankoop, </w:t>
      </w:r>
      <w:r w:rsidR="00E52057" w:rsidRPr="001D166E">
        <w:rPr>
          <w:rFonts w:ascii="Mako" w:hAnsi="Mako"/>
          <w:bCs/>
          <w:i/>
          <w:iCs/>
          <w:color w:val="212934"/>
        </w:rPr>
        <w:t xml:space="preserve">maar </w:t>
      </w:r>
      <w:r w:rsidRPr="001D166E">
        <w:rPr>
          <w:rFonts w:ascii="Mako" w:hAnsi="Mako"/>
          <w:bCs/>
          <w:i/>
          <w:iCs/>
          <w:color w:val="212934"/>
        </w:rPr>
        <w:t>voor ons betekent het een boterham op tafel, een lidmaatschap van de lokale voetbalvereniging voor onze zoon</w:t>
      </w:r>
      <w:r w:rsidR="00E52057" w:rsidRPr="001D166E">
        <w:rPr>
          <w:rFonts w:ascii="Mako" w:hAnsi="Mako"/>
          <w:bCs/>
          <w:i/>
          <w:iCs/>
          <w:color w:val="212934"/>
        </w:rPr>
        <w:t>/dochter</w:t>
      </w:r>
      <w:r w:rsidRPr="001D166E">
        <w:rPr>
          <w:rFonts w:ascii="Mako" w:hAnsi="Mako"/>
          <w:bCs/>
          <w:i/>
          <w:iCs/>
          <w:color w:val="212934"/>
        </w:rPr>
        <w:t>, een vakantie om tijd door te brengen met ons gezin.</w:t>
      </w:r>
    </w:p>
    <w:p w14:paraId="108E6EF6" w14:textId="43439621" w:rsidR="008A248A" w:rsidRPr="001D166E" w:rsidRDefault="008A248A" w:rsidP="00646608">
      <w:pPr>
        <w:rPr>
          <w:rFonts w:ascii="Mako" w:hAnsi="Mako"/>
          <w:bCs/>
          <w:i/>
          <w:iCs/>
          <w:color w:val="212934"/>
        </w:rPr>
      </w:pPr>
    </w:p>
    <w:p w14:paraId="12E343C3" w14:textId="62D9BFBC" w:rsidR="008A248A" w:rsidRPr="001D166E" w:rsidRDefault="008A248A" w:rsidP="00140534">
      <w:pPr>
        <w:ind w:left="708"/>
        <w:rPr>
          <w:rFonts w:ascii="Mako" w:hAnsi="Mako"/>
          <w:bCs/>
          <w:i/>
          <w:iCs/>
          <w:color w:val="212934"/>
        </w:rPr>
      </w:pPr>
      <w:r w:rsidRPr="001D166E">
        <w:rPr>
          <w:rFonts w:ascii="Mako" w:hAnsi="Mako"/>
          <w:bCs/>
          <w:i/>
          <w:iCs/>
          <w:color w:val="212934"/>
        </w:rPr>
        <w:t>Dus nogmaals: DANK JE WEL.</w:t>
      </w:r>
    </w:p>
    <w:p w14:paraId="77AFE9BC" w14:textId="32A6CEA7" w:rsidR="008A248A" w:rsidRPr="001D166E" w:rsidRDefault="008A248A" w:rsidP="00140534">
      <w:pPr>
        <w:ind w:left="708"/>
        <w:rPr>
          <w:rFonts w:ascii="Mako" w:hAnsi="Mako"/>
          <w:bCs/>
          <w:i/>
          <w:iCs/>
          <w:color w:val="212934"/>
        </w:rPr>
      </w:pPr>
    </w:p>
    <w:p w14:paraId="4452B229" w14:textId="76BE6B1D" w:rsidR="008A248A" w:rsidRPr="001D166E" w:rsidRDefault="008A248A" w:rsidP="00140534">
      <w:pPr>
        <w:ind w:left="708"/>
        <w:rPr>
          <w:rFonts w:ascii="Mako" w:hAnsi="Mako"/>
          <w:bCs/>
          <w:i/>
          <w:iCs/>
          <w:color w:val="212934"/>
        </w:rPr>
      </w:pPr>
      <w:r w:rsidRPr="001D166E">
        <w:rPr>
          <w:rFonts w:ascii="Mako" w:hAnsi="Mako"/>
          <w:bCs/>
          <w:i/>
          <w:iCs/>
          <w:color w:val="212934"/>
        </w:rPr>
        <w:t>Om je te bedanken en samen met jou de kracht van onze lokale stenen winkel te vieren, vinden er in ‘Week van de Stenen Winkel’ (nog tot en met aanstaande zondag) een aantal bijzondere activiteiten plaats op onze winkelvloer:</w:t>
      </w:r>
    </w:p>
    <w:p w14:paraId="0B7858F8" w14:textId="681835F7" w:rsidR="008A248A" w:rsidRPr="001D166E" w:rsidRDefault="008A248A" w:rsidP="00140534">
      <w:pPr>
        <w:ind w:left="708"/>
        <w:rPr>
          <w:rFonts w:ascii="Mako" w:hAnsi="Mako"/>
          <w:bCs/>
          <w:i/>
          <w:iCs/>
          <w:color w:val="212934"/>
        </w:rPr>
      </w:pPr>
    </w:p>
    <w:p w14:paraId="09CE8617" w14:textId="77777777" w:rsidR="008A248A" w:rsidRPr="001D166E" w:rsidRDefault="008A248A" w:rsidP="00140534">
      <w:pPr>
        <w:ind w:left="708"/>
        <w:rPr>
          <w:rFonts w:ascii="Mako" w:eastAsiaTheme="minorHAnsi" w:hAnsi="Mako"/>
          <w:bCs/>
          <w:i/>
          <w:iCs/>
          <w:color w:val="212934"/>
        </w:rPr>
      </w:pPr>
      <w:r w:rsidRPr="001D166E">
        <w:rPr>
          <w:rFonts w:ascii="Mako" w:eastAsiaTheme="minorHAnsi" w:hAnsi="Mako"/>
          <w:bCs/>
          <w:i/>
          <w:iCs/>
          <w:color w:val="212934"/>
        </w:rPr>
        <w:t>[Voeg hier in welke activiteiten er in jouw winkel plaatsvinden.]</w:t>
      </w:r>
    </w:p>
    <w:p w14:paraId="03DB295D" w14:textId="52FAE7C3" w:rsidR="008A248A" w:rsidRPr="001D166E" w:rsidRDefault="008A248A" w:rsidP="00140534">
      <w:pPr>
        <w:ind w:left="708"/>
        <w:rPr>
          <w:rFonts w:ascii="Mako" w:hAnsi="Mako"/>
          <w:bCs/>
          <w:i/>
          <w:iCs/>
          <w:color w:val="212934"/>
        </w:rPr>
      </w:pPr>
    </w:p>
    <w:p w14:paraId="7E9A01A6" w14:textId="70C88EA0" w:rsidR="008A248A" w:rsidRPr="001D166E" w:rsidRDefault="008A248A" w:rsidP="00140534">
      <w:pPr>
        <w:ind w:left="708"/>
        <w:rPr>
          <w:rFonts w:ascii="Mako" w:hAnsi="Mako"/>
          <w:bCs/>
          <w:i/>
          <w:iCs/>
          <w:color w:val="212934"/>
        </w:rPr>
      </w:pPr>
      <w:r w:rsidRPr="001D166E">
        <w:rPr>
          <w:rFonts w:ascii="Mako" w:hAnsi="Mako"/>
          <w:bCs/>
          <w:i/>
          <w:iCs/>
          <w:color w:val="212934"/>
        </w:rPr>
        <w:t>Je kan nog tot en met aanstaande zondag meedoen, dus kom langs. Zien we je snel?</w:t>
      </w:r>
    </w:p>
    <w:p w14:paraId="47074A93" w14:textId="77777777" w:rsidR="0051747D" w:rsidRPr="001D166E" w:rsidRDefault="0051747D" w:rsidP="00646608">
      <w:pPr>
        <w:rPr>
          <w:rFonts w:ascii="Mako" w:hAnsi="Mako"/>
          <w:bCs/>
          <w:color w:val="212934"/>
        </w:rPr>
      </w:pPr>
    </w:p>
    <w:p w14:paraId="7D46685E" w14:textId="77777777" w:rsidR="00646608" w:rsidRPr="001D166E" w:rsidRDefault="00646608" w:rsidP="00646608">
      <w:pPr>
        <w:rPr>
          <w:rFonts w:ascii="Mako" w:hAnsi="Mako"/>
          <w:bCs/>
          <w:i/>
          <w:iCs/>
          <w:color w:val="212934"/>
        </w:rPr>
      </w:pPr>
    </w:p>
    <w:p w14:paraId="2F3ED59E" w14:textId="5AC36151" w:rsidR="007A6571" w:rsidRPr="001D166E" w:rsidRDefault="007A6571" w:rsidP="007A6571">
      <w:pPr>
        <w:rPr>
          <w:rFonts w:ascii="Mako" w:hAnsi="Mako"/>
          <w:b/>
          <w:color w:val="212934"/>
        </w:rPr>
      </w:pPr>
      <w:r w:rsidRPr="001D166E">
        <w:rPr>
          <w:rFonts w:ascii="Mako" w:hAnsi="Mako"/>
          <w:b/>
          <w:color w:val="212934"/>
        </w:rPr>
        <w:t xml:space="preserve">ZATERDAG </w:t>
      </w:r>
      <w:r w:rsidR="00E57680">
        <w:rPr>
          <w:rFonts w:ascii="Mako" w:hAnsi="Mako"/>
          <w:b/>
          <w:color w:val="212934"/>
        </w:rPr>
        <w:t>9</w:t>
      </w:r>
      <w:r w:rsidRPr="001D166E">
        <w:rPr>
          <w:rFonts w:ascii="Mako" w:hAnsi="Mako"/>
          <w:b/>
          <w:color w:val="212934"/>
        </w:rPr>
        <w:t xml:space="preserve"> MEI - WEEK VAN DE STENEN WINKEL</w:t>
      </w:r>
    </w:p>
    <w:p w14:paraId="111EC6E7" w14:textId="77777777" w:rsidR="00646608" w:rsidRPr="001D166E" w:rsidRDefault="00646608" w:rsidP="00646608">
      <w:pPr>
        <w:rPr>
          <w:rFonts w:ascii="Mako" w:hAnsi="Mako"/>
          <w:bCs/>
          <w:i/>
          <w:iCs/>
          <w:color w:val="212934"/>
        </w:rPr>
      </w:pPr>
    </w:p>
    <w:p w14:paraId="64C13CFE" w14:textId="6D3C7B34" w:rsidR="00646608" w:rsidRPr="001D166E" w:rsidRDefault="00646608" w:rsidP="00646608">
      <w:pPr>
        <w:rPr>
          <w:rFonts w:ascii="Mako" w:hAnsi="Mako"/>
          <w:b/>
          <w:bCs/>
          <w:color w:val="212934"/>
        </w:rPr>
      </w:pPr>
      <w:r w:rsidRPr="001D166E">
        <w:rPr>
          <w:rFonts w:ascii="Mako" w:hAnsi="Mako"/>
          <w:b/>
          <w:bCs/>
          <w:color w:val="212934"/>
        </w:rPr>
        <w:t>Social media</w:t>
      </w:r>
    </w:p>
    <w:p w14:paraId="444F7CA4" w14:textId="386D7812" w:rsidR="003749F5" w:rsidRPr="001D166E" w:rsidRDefault="003749F5" w:rsidP="00646608">
      <w:pPr>
        <w:rPr>
          <w:rFonts w:ascii="Mako" w:hAnsi="Mako"/>
          <w:b/>
          <w:bCs/>
          <w:color w:val="212934"/>
        </w:rPr>
      </w:pPr>
    </w:p>
    <w:p w14:paraId="0D8D0FA7" w14:textId="67FC686C" w:rsidR="003749F5" w:rsidRPr="001D166E" w:rsidRDefault="003749F5" w:rsidP="003749F5">
      <w:pPr>
        <w:rPr>
          <w:rFonts w:ascii="Mako" w:hAnsi="Mako"/>
          <w:bCs/>
          <w:color w:val="212934"/>
          <w:u w:val="single"/>
        </w:rPr>
      </w:pPr>
      <w:r w:rsidRPr="001D166E">
        <w:rPr>
          <w:rFonts w:ascii="Mako" w:hAnsi="Mako"/>
          <w:bCs/>
          <w:color w:val="212934"/>
          <w:u w:val="single"/>
        </w:rPr>
        <w:t>Bericht 1</w:t>
      </w:r>
    </w:p>
    <w:p w14:paraId="593EDF89" w14:textId="098930CB" w:rsidR="003749F5" w:rsidRPr="001D166E" w:rsidRDefault="008A248A" w:rsidP="003749F5">
      <w:pPr>
        <w:rPr>
          <w:rFonts w:ascii="Mako" w:hAnsi="Mako"/>
          <w:bCs/>
          <w:color w:val="212934"/>
        </w:rPr>
      </w:pPr>
      <w:r w:rsidRPr="001D166E">
        <w:rPr>
          <w:rFonts w:ascii="Mako" w:hAnsi="Mako"/>
          <w:bCs/>
          <w:color w:val="212934"/>
        </w:rPr>
        <w:t xml:space="preserve">Plaats een bericht </w:t>
      </w:r>
      <w:r w:rsidR="00E52057" w:rsidRPr="001D166E">
        <w:rPr>
          <w:rFonts w:ascii="Mako" w:hAnsi="Mako"/>
          <w:bCs/>
          <w:color w:val="212934"/>
        </w:rPr>
        <w:t xml:space="preserve">over </w:t>
      </w:r>
      <w:r w:rsidRPr="001D166E">
        <w:rPr>
          <w:rFonts w:ascii="Mako" w:hAnsi="Mako"/>
          <w:bCs/>
          <w:color w:val="212934"/>
        </w:rPr>
        <w:t xml:space="preserve">welke activiteiten er dit weekend plaatsvinden op jouw winkelvloer tijdens ‘Week van de Stenen Winkel’. Plaats hierbij een foto van iets </w:t>
      </w:r>
      <w:r w:rsidR="008A20CD" w:rsidRPr="001D166E">
        <w:rPr>
          <w:rFonts w:ascii="Mako" w:hAnsi="Mako"/>
          <w:bCs/>
          <w:color w:val="212934"/>
        </w:rPr>
        <w:t xml:space="preserve">dat </w:t>
      </w:r>
      <w:r w:rsidRPr="001D166E">
        <w:rPr>
          <w:rFonts w:ascii="Mako" w:hAnsi="Mako"/>
          <w:bCs/>
          <w:color w:val="212934"/>
        </w:rPr>
        <w:t>met deze activiteiten te maken heeft (denk aan een foto van de prijs die klanten kunnen winnen, of een foto van de hapjes en drankjes die je aanbiedt). Gebruik de volgende tekst:</w:t>
      </w:r>
    </w:p>
    <w:p w14:paraId="74FBBC0C" w14:textId="786A1C3B" w:rsidR="008A248A" w:rsidRPr="001D166E" w:rsidRDefault="008A248A" w:rsidP="003749F5">
      <w:pPr>
        <w:rPr>
          <w:rFonts w:ascii="Mako" w:hAnsi="Mako"/>
          <w:bCs/>
          <w:color w:val="212934"/>
        </w:rPr>
      </w:pPr>
    </w:p>
    <w:p w14:paraId="19C9F7A6" w14:textId="71AE2021" w:rsidR="008A248A" w:rsidRPr="001D166E" w:rsidRDefault="008A248A" w:rsidP="00140534">
      <w:pPr>
        <w:ind w:left="708"/>
        <w:rPr>
          <w:rFonts w:ascii="Mako" w:hAnsi="Mako"/>
          <w:bCs/>
          <w:color w:val="212934"/>
        </w:rPr>
      </w:pPr>
      <w:r w:rsidRPr="001D166E">
        <w:rPr>
          <w:rFonts w:ascii="Mako" w:hAnsi="Mako"/>
          <w:bCs/>
          <w:i/>
          <w:iCs/>
          <w:color w:val="212934"/>
        </w:rPr>
        <w:t xml:space="preserve">De laatste </w:t>
      </w:r>
      <w:r w:rsidR="008A20CD" w:rsidRPr="001D166E">
        <w:rPr>
          <w:rFonts w:ascii="Mako" w:hAnsi="Mako"/>
          <w:bCs/>
          <w:i/>
          <w:iCs/>
          <w:color w:val="212934"/>
        </w:rPr>
        <w:t xml:space="preserve">2 </w:t>
      </w:r>
      <w:r w:rsidRPr="001D166E">
        <w:rPr>
          <w:rFonts w:ascii="Mako" w:hAnsi="Mako"/>
          <w:bCs/>
          <w:i/>
          <w:iCs/>
          <w:color w:val="212934"/>
        </w:rPr>
        <w:t xml:space="preserve">dagen van ‘Week van de Stenen Winkel’… </w:t>
      </w:r>
      <w:r w:rsidR="005D27AD"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23F1"/>
          </mc:Choice>
          <mc:Fallback>
            <w:t>⏱</w:t>
          </mc:Fallback>
        </mc:AlternateContent>
      </w:r>
    </w:p>
    <w:p w14:paraId="5484BC3C" w14:textId="03362271" w:rsidR="005D27AD" w:rsidRPr="001D166E" w:rsidRDefault="005D27AD" w:rsidP="00140534">
      <w:pPr>
        <w:ind w:left="708"/>
        <w:rPr>
          <w:rFonts w:ascii="Mako" w:hAnsi="Mako"/>
          <w:bCs/>
          <w:color w:val="212934"/>
        </w:rPr>
      </w:pPr>
    </w:p>
    <w:p w14:paraId="4ED3F7F5" w14:textId="2A7E3085" w:rsidR="005D27AD" w:rsidRPr="001D166E" w:rsidRDefault="005D27AD" w:rsidP="00140534">
      <w:pPr>
        <w:ind w:left="708"/>
        <w:rPr>
          <w:rFonts w:ascii="Mako" w:hAnsi="Mako"/>
          <w:bCs/>
          <w:i/>
          <w:iCs/>
          <w:color w:val="212934"/>
        </w:rPr>
      </w:pPr>
      <w:r w:rsidRPr="001D166E">
        <w:rPr>
          <w:rFonts w:ascii="Mako" w:hAnsi="Mako"/>
          <w:bCs/>
          <w:i/>
          <w:iCs/>
          <w:color w:val="212934"/>
        </w:rPr>
        <w:t xml:space="preserve">Vandaag en morgen viert onze winkel samen met jou nog de kracht van lokale stenen winkels. Je kan op de winkelvloer: </w:t>
      </w:r>
    </w:p>
    <w:p w14:paraId="46182DD1" w14:textId="28A27A0D" w:rsidR="005D27AD" w:rsidRPr="001D166E" w:rsidRDefault="005D27AD" w:rsidP="00140534">
      <w:pPr>
        <w:ind w:left="708"/>
        <w:rPr>
          <w:rFonts w:ascii="Mako" w:hAnsi="Mako"/>
          <w:bCs/>
          <w:color w:val="212934"/>
        </w:rPr>
      </w:pPr>
    </w:p>
    <w:p w14:paraId="025A5867" w14:textId="5EFE2695" w:rsidR="005D27AD" w:rsidRPr="001D166E" w:rsidRDefault="005D27AD" w:rsidP="00140534">
      <w:pPr>
        <w:ind w:left="708"/>
        <w:rPr>
          <w:rFonts w:ascii="Mako" w:eastAsiaTheme="minorHAnsi" w:hAnsi="Mako"/>
          <w:bCs/>
          <w:i/>
          <w:iCs/>
          <w:color w:val="212934"/>
        </w:rPr>
      </w:pPr>
      <w:r w:rsidRPr="001D166E">
        <w:rPr>
          <w:rFonts w:ascii="Mako" w:eastAsiaTheme="minorHAnsi" w:hAnsi="Mako"/>
          <w:bCs/>
          <w:i/>
          <w:iCs/>
          <w:color w:val="212934"/>
        </w:rPr>
        <w:t>[Voeg hier in welke activiteiten er in jouw winkel plaatsvinden.]</w:t>
      </w:r>
    </w:p>
    <w:p w14:paraId="571B00B1" w14:textId="41F6599F" w:rsidR="005D27AD" w:rsidRPr="001D166E" w:rsidRDefault="005D27AD" w:rsidP="00140534">
      <w:pPr>
        <w:ind w:left="708"/>
        <w:rPr>
          <w:rFonts w:ascii="Mako" w:eastAsiaTheme="minorHAnsi" w:hAnsi="Mako"/>
          <w:bCs/>
          <w:i/>
          <w:iCs/>
          <w:color w:val="212934"/>
        </w:rPr>
      </w:pPr>
    </w:p>
    <w:p w14:paraId="22D90201" w14:textId="61229DEA" w:rsidR="005D27AD" w:rsidRPr="001D166E" w:rsidRDefault="005D27AD" w:rsidP="00140534">
      <w:pPr>
        <w:ind w:left="708"/>
        <w:rPr>
          <w:rFonts w:ascii="Mako" w:eastAsiaTheme="minorHAnsi" w:hAnsi="Mako"/>
          <w:bCs/>
          <w:i/>
          <w:iCs/>
          <w:color w:val="212934"/>
        </w:rPr>
      </w:pPr>
      <w:r w:rsidRPr="001D166E">
        <w:rPr>
          <w:rFonts w:ascii="Mako" w:eastAsiaTheme="minorHAnsi" w:hAnsi="Mako"/>
          <w:bCs/>
          <w:i/>
          <w:iCs/>
          <w:color w:val="212934"/>
        </w:rPr>
        <w:t xml:space="preserve">Ik vind het ontzettend leuk als je </w:t>
      </w:r>
      <w:r w:rsidR="00E52057" w:rsidRPr="001D166E">
        <w:rPr>
          <w:rFonts w:ascii="Mako" w:eastAsiaTheme="minorHAnsi" w:hAnsi="Mako"/>
          <w:bCs/>
          <w:i/>
          <w:iCs/>
          <w:color w:val="212934"/>
        </w:rPr>
        <w:t xml:space="preserve">ons </w:t>
      </w:r>
      <w:r w:rsidRPr="001D166E">
        <w:rPr>
          <w:rFonts w:ascii="Mako" w:eastAsiaTheme="minorHAnsi" w:hAnsi="Mako"/>
          <w:bCs/>
          <w:i/>
          <w:iCs/>
          <w:color w:val="212934"/>
        </w:rPr>
        <w:t>dit weekend nog een bezoekje brengt en zo deze lokale winkel (en alle lokale winkels) steunt. De deuren staan voor je open!</w:t>
      </w:r>
    </w:p>
    <w:p w14:paraId="7C31175D" w14:textId="77777777" w:rsidR="005D27AD" w:rsidRPr="001D166E" w:rsidRDefault="005D27AD" w:rsidP="003749F5">
      <w:pPr>
        <w:rPr>
          <w:rFonts w:ascii="Mako" w:hAnsi="Mako"/>
          <w:bCs/>
          <w:color w:val="212934"/>
        </w:rPr>
      </w:pPr>
    </w:p>
    <w:p w14:paraId="47C490B1" w14:textId="5AEFA01B" w:rsidR="003749F5" w:rsidRPr="001D166E" w:rsidRDefault="003749F5" w:rsidP="003749F5">
      <w:pPr>
        <w:rPr>
          <w:rFonts w:ascii="Mako" w:hAnsi="Mako"/>
          <w:bCs/>
          <w:color w:val="212934"/>
          <w:u w:val="single"/>
        </w:rPr>
      </w:pPr>
    </w:p>
    <w:p w14:paraId="210FE88A" w14:textId="0474BC19" w:rsidR="003749F5" w:rsidRPr="001D166E" w:rsidRDefault="003749F5" w:rsidP="003749F5">
      <w:pPr>
        <w:rPr>
          <w:rFonts w:ascii="Mako" w:hAnsi="Mako"/>
          <w:bCs/>
          <w:color w:val="212934"/>
          <w:u w:val="single"/>
        </w:rPr>
      </w:pPr>
      <w:r w:rsidRPr="001D166E">
        <w:rPr>
          <w:rFonts w:ascii="Mako" w:hAnsi="Mako"/>
          <w:bCs/>
          <w:color w:val="212934"/>
          <w:u w:val="single"/>
        </w:rPr>
        <w:t>Bericht 2</w:t>
      </w:r>
    </w:p>
    <w:p w14:paraId="1C53739C" w14:textId="77777777" w:rsidR="003749F5" w:rsidRPr="001D166E" w:rsidRDefault="003749F5" w:rsidP="003749F5">
      <w:pPr>
        <w:rPr>
          <w:rFonts w:ascii="Mako" w:hAnsi="Mako"/>
          <w:bCs/>
          <w:color w:val="212934"/>
        </w:rPr>
      </w:pPr>
      <w:r w:rsidRPr="001D166E">
        <w:rPr>
          <w:rFonts w:ascii="Mako" w:hAnsi="Mako"/>
          <w:bCs/>
          <w:color w:val="212934"/>
        </w:rPr>
        <w:t>Plaats een bericht met een foto van een van je producten op een mooie lokale plek. In de begeleidende tekst vertel je wat meer over het product, en over de lokale plek die te zien is op je foto.</w:t>
      </w:r>
    </w:p>
    <w:p w14:paraId="35110D94" w14:textId="77777777" w:rsidR="00646608" w:rsidRPr="001D166E" w:rsidRDefault="00646608" w:rsidP="00646608">
      <w:pPr>
        <w:rPr>
          <w:rFonts w:ascii="Mako" w:hAnsi="Mako"/>
          <w:bCs/>
          <w:color w:val="212934"/>
        </w:rPr>
      </w:pPr>
    </w:p>
    <w:p w14:paraId="6A42BB35" w14:textId="77777777" w:rsidR="00646608" w:rsidRPr="001D166E" w:rsidRDefault="00646608" w:rsidP="00646608">
      <w:pPr>
        <w:rPr>
          <w:rFonts w:ascii="Mako" w:hAnsi="Mako"/>
          <w:bCs/>
          <w:color w:val="212934"/>
        </w:rPr>
      </w:pPr>
    </w:p>
    <w:p w14:paraId="0C3A5172" w14:textId="0CD0B0F1" w:rsidR="007A6571" w:rsidRPr="001D166E" w:rsidRDefault="007A6571" w:rsidP="007A6571">
      <w:pPr>
        <w:rPr>
          <w:rFonts w:ascii="Mako" w:hAnsi="Mako"/>
          <w:b/>
          <w:color w:val="212934"/>
        </w:rPr>
      </w:pPr>
      <w:r w:rsidRPr="001D166E">
        <w:rPr>
          <w:rFonts w:ascii="Mako" w:hAnsi="Mako"/>
          <w:b/>
          <w:color w:val="212934"/>
        </w:rPr>
        <w:t>ZONDAG 1</w:t>
      </w:r>
      <w:r w:rsidR="00E57680">
        <w:rPr>
          <w:rFonts w:ascii="Mako" w:hAnsi="Mako"/>
          <w:b/>
          <w:color w:val="212934"/>
        </w:rPr>
        <w:t>0</w:t>
      </w:r>
      <w:r w:rsidR="00D45539">
        <w:rPr>
          <w:rFonts w:ascii="Mako" w:hAnsi="Mako"/>
          <w:b/>
          <w:color w:val="212934"/>
        </w:rPr>
        <w:t xml:space="preserve"> </w:t>
      </w:r>
      <w:r w:rsidRPr="001D166E">
        <w:rPr>
          <w:rFonts w:ascii="Mako" w:hAnsi="Mako"/>
          <w:b/>
          <w:color w:val="212934"/>
        </w:rPr>
        <w:t>MEI – EINDE WEEK VAN DE STENEN WINKEL</w:t>
      </w:r>
    </w:p>
    <w:p w14:paraId="77F3B5BD" w14:textId="77777777" w:rsidR="007A6571" w:rsidRPr="001D166E" w:rsidRDefault="007A6571" w:rsidP="00646608">
      <w:pPr>
        <w:rPr>
          <w:rFonts w:ascii="Mako" w:hAnsi="Mako"/>
          <w:bCs/>
          <w:color w:val="212934"/>
        </w:rPr>
      </w:pPr>
    </w:p>
    <w:p w14:paraId="1D14D54B" w14:textId="7A58C0E8" w:rsidR="00646608" w:rsidRPr="001D166E" w:rsidRDefault="00646608" w:rsidP="00646608">
      <w:pPr>
        <w:rPr>
          <w:rFonts w:ascii="Mako" w:hAnsi="Mako"/>
          <w:b/>
          <w:bCs/>
          <w:color w:val="212934"/>
        </w:rPr>
      </w:pPr>
      <w:r w:rsidRPr="001D166E">
        <w:rPr>
          <w:rFonts w:ascii="Mako" w:hAnsi="Mako"/>
          <w:b/>
          <w:bCs/>
          <w:color w:val="212934"/>
        </w:rPr>
        <w:t>Social media</w:t>
      </w:r>
    </w:p>
    <w:p w14:paraId="39ED8F20" w14:textId="6998886D" w:rsidR="003749F5" w:rsidRPr="001D166E" w:rsidRDefault="003749F5" w:rsidP="00646608">
      <w:pPr>
        <w:rPr>
          <w:rFonts w:ascii="Mako" w:hAnsi="Mako"/>
          <w:b/>
          <w:bCs/>
          <w:color w:val="212934"/>
        </w:rPr>
      </w:pPr>
    </w:p>
    <w:p w14:paraId="4C2098B5" w14:textId="13A3A168" w:rsidR="003749F5" w:rsidRPr="001D166E" w:rsidRDefault="003749F5" w:rsidP="003749F5">
      <w:pPr>
        <w:rPr>
          <w:rFonts w:ascii="Mako" w:hAnsi="Mako"/>
          <w:bCs/>
          <w:color w:val="212934"/>
          <w:u w:val="single"/>
        </w:rPr>
      </w:pPr>
      <w:r w:rsidRPr="001D166E">
        <w:rPr>
          <w:rFonts w:ascii="Mako" w:hAnsi="Mako"/>
          <w:bCs/>
          <w:color w:val="212934"/>
          <w:u w:val="single"/>
        </w:rPr>
        <w:t>Bericht 1</w:t>
      </w:r>
    </w:p>
    <w:p w14:paraId="0E10AD25" w14:textId="77777777" w:rsidR="003749F5" w:rsidRPr="001D166E" w:rsidRDefault="003749F5" w:rsidP="003749F5">
      <w:pPr>
        <w:rPr>
          <w:rFonts w:ascii="Mako" w:hAnsi="Mako"/>
          <w:bCs/>
          <w:color w:val="212934"/>
        </w:rPr>
      </w:pPr>
      <w:r w:rsidRPr="001D166E">
        <w:rPr>
          <w:rFonts w:ascii="Mako" w:hAnsi="Mako"/>
          <w:bCs/>
          <w:color w:val="212934"/>
        </w:rPr>
        <w:t>Plaats een bericht met een foto van jezelf en andere lokale ondernemers met de volgende begeleidende tekst:</w:t>
      </w:r>
    </w:p>
    <w:p w14:paraId="30CF0CC1" w14:textId="77777777" w:rsidR="003749F5" w:rsidRPr="001D166E" w:rsidRDefault="003749F5" w:rsidP="003749F5">
      <w:pPr>
        <w:rPr>
          <w:rFonts w:ascii="Mako" w:hAnsi="Mako"/>
          <w:bCs/>
          <w:color w:val="212934"/>
        </w:rPr>
      </w:pPr>
    </w:p>
    <w:p w14:paraId="12291751" w14:textId="476FCAFE" w:rsidR="003749F5" w:rsidRPr="001D166E" w:rsidRDefault="003749F5" w:rsidP="00140534">
      <w:pPr>
        <w:ind w:left="708"/>
        <w:rPr>
          <w:rFonts w:ascii="Mako" w:hAnsi="Mako"/>
          <w:bCs/>
          <w:i/>
          <w:iCs/>
          <w:color w:val="212934"/>
        </w:rPr>
      </w:pPr>
      <w:r w:rsidRPr="001D166E">
        <w:rPr>
          <w:rFonts w:ascii="Mako" w:hAnsi="Mako"/>
          <w:bCs/>
          <w:i/>
          <w:iCs/>
          <w:color w:val="212934"/>
        </w:rPr>
        <w:t xml:space="preserve">(Een deel van) de ondernemers die [plaatsnaam] [plaatsnaam] maken! </w: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4AA"/>
          </mc:Choice>
          <mc:Fallback>
            <w:t>💪</w:t>
          </mc:Fallback>
        </mc:AlternateConten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3FB"/>
          </mc:Choice>
          <mc:Fallback>
            <w:t>🏻</w:t>
          </mc:Fallback>
        </mc:AlternateConten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1F604"/>
          </mc:Choice>
          <mc:Fallback>
            <w:t>😄</w:t>
          </mc:Fallback>
        </mc:AlternateContent>
      </w:r>
      <w:r w:rsidR="005D27AD" w:rsidRPr="001D166E">
        <w:rPr>
          <w:rFonts w:ascii="Mako" w:hAnsi="Mako"/>
          <w:bCs/>
          <w:color w:val="212934"/>
        </w:rPr>
        <w:t xml:space="preserve"> </w:t>
      </w:r>
      <w:r w:rsidR="005D27AD" w:rsidRPr="001D166E">
        <w:rPr>
          <w:rFonts w:ascii="Mako" w:hAnsi="Mako"/>
          <w:bCs/>
          <w:i/>
          <w:iCs/>
          <w:color w:val="212934"/>
        </w:rPr>
        <w:t xml:space="preserve">Allemaal staan ze voor je klaar tijdens ‘Week van de Stenen Winkel’, de week waarin we de kracht van lokale stenen winkels vieren. </w:t>
      </w:r>
    </w:p>
    <w:p w14:paraId="4D7031AD" w14:textId="77777777" w:rsidR="003749F5" w:rsidRPr="001D166E" w:rsidRDefault="003749F5" w:rsidP="003749F5">
      <w:pPr>
        <w:rPr>
          <w:rFonts w:ascii="Mako" w:hAnsi="Mako"/>
          <w:bCs/>
          <w:color w:val="212934"/>
        </w:rPr>
      </w:pPr>
    </w:p>
    <w:p w14:paraId="6B490892" w14:textId="77777777" w:rsidR="003749F5" w:rsidRPr="001D166E" w:rsidRDefault="003749F5" w:rsidP="003749F5">
      <w:pPr>
        <w:rPr>
          <w:rFonts w:ascii="Mako" w:hAnsi="Mako"/>
          <w:bCs/>
          <w:color w:val="212934"/>
        </w:rPr>
      </w:pPr>
      <w:r w:rsidRPr="001D166E">
        <w:rPr>
          <w:rFonts w:ascii="Mako" w:hAnsi="Mako"/>
          <w:bCs/>
          <w:color w:val="212934"/>
        </w:rPr>
        <w:t>Daarbij schrijf je de naam van iedere ondernemer, en een grappig feitje of weetje. Zoek het daarbij niet te veel in feitjes over de winkel, maar probeer iets te verzinnen wat iets vertelt over de persoonlijkheid van de ondernemer. Dus bijvoorbeeld:</w:t>
      </w:r>
    </w:p>
    <w:p w14:paraId="6BDABC80" w14:textId="77777777" w:rsidR="003749F5" w:rsidRPr="001D166E" w:rsidRDefault="003749F5" w:rsidP="003749F5">
      <w:pPr>
        <w:rPr>
          <w:rFonts w:ascii="Mako" w:hAnsi="Mako"/>
          <w:bCs/>
          <w:color w:val="212934"/>
        </w:rPr>
      </w:pPr>
    </w:p>
    <w:p w14:paraId="417E7741" w14:textId="77777777" w:rsidR="003749F5" w:rsidRPr="001D166E" w:rsidRDefault="003749F5" w:rsidP="00140534">
      <w:pPr>
        <w:ind w:left="708"/>
        <w:rPr>
          <w:rFonts w:ascii="Mako" w:hAnsi="Mako"/>
          <w:bCs/>
          <w:i/>
          <w:iCs/>
          <w:color w:val="212934"/>
        </w:rPr>
      </w:pPr>
      <w:r w:rsidRPr="001D166E">
        <w:rPr>
          <w:rFonts w:ascii="Mako" w:hAnsi="Mako"/>
          <w:bCs/>
          <w:i/>
          <w:iCs/>
          <w:color w:val="212934"/>
        </w:rPr>
        <w:t xml:space="preserve">Dirk (eigenaar van schoenenwinkel X), die meer schoenen in zijn eigen kledingkast heeft staan dan in zijn hele winkel bij elkaar. </w:t>
      </w:r>
    </w:p>
    <w:p w14:paraId="2BB1E317" w14:textId="77777777" w:rsidR="003749F5" w:rsidRPr="001D166E" w:rsidRDefault="003749F5" w:rsidP="00140534">
      <w:pPr>
        <w:ind w:left="708"/>
        <w:rPr>
          <w:rFonts w:ascii="Mako" w:hAnsi="Mako"/>
          <w:bCs/>
          <w:i/>
          <w:iCs/>
          <w:color w:val="212934"/>
        </w:rPr>
      </w:pPr>
    </w:p>
    <w:p w14:paraId="6261A11A" w14:textId="77777777" w:rsidR="003749F5" w:rsidRPr="001D166E" w:rsidRDefault="003749F5" w:rsidP="00140534">
      <w:pPr>
        <w:ind w:left="708"/>
        <w:rPr>
          <w:rFonts w:ascii="Mako" w:hAnsi="Mako"/>
          <w:bCs/>
          <w:i/>
          <w:iCs/>
          <w:color w:val="212934"/>
        </w:rPr>
      </w:pPr>
      <w:r w:rsidRPr="001D166E">
        <w:rPr>
          <w:rFonts w:ascii="Mako" w:hAnsi="Mako"/>
          <w:bCs/>
          <w:i/>
          <w:iCs/>
          <w:color w:val="212934"/>
        </w:rPr>
        <w:t>Rina (eigenaresse van kledingwinkel Y), die gezegend is met een man met twee linkerhanden en ondertussen een superster is in het afhandelen van het kleine kluswerk in haar winkel.</w:t>
      </w:r>
    </w:p>
    <w:p w14:paraId="566E41AE" w14:textId="77777777" w:rsidR="003749F5" w:rsidRPr="001D166E" w:rsidRDefault="003749F5" w:rsidP="00140534">
      <w:pPr>
        <w:ind w:left="708"/>
        <w:rPr>
          <w:rFonts w:ascii="Mako" w:hAnsi="Mako"/>
          <w:bCs/>
          <w:i/>
          <w:iCs/>
          <w:color w:val="212934"/>
        </w:rPr>
      </w:pPr>
    </w:p>
    <w:p w14:paraId="5EDA84E1" w14:textId="77777777" w:rsidR="003749F5" w:rsidRPr="001D166E" w:rsidRDefault="003749F5" w:rsidP="00140534">
      <w:pPr>
        <w:ind w:left="708"/>
        <w:rPr>
          <w:rFonts w:ascii="Mako" w:hAnsi="Mako"/>
          <w:bCs/>
          <w:i/>
          <w:iCs/>
          <w:color w:val="212934"/>
        </w:rPr>
      </w:pPr>
      <w:r w:rsidRPr="001D166E">
        <w:rPr>
          <w:rFonts w:ascii="Mako" w:hAnsi="Mako"/>
          <w:bCs/>
          <w:i/>
          <w:iCs/>
          <w:color w:val="212934"/>
        </w:rPr>
        <w:t>Peter (eigenaar van elektronicazaak Z), die dag en nacht stand-by staat om zijn klanten te voorzien van advies over magnetrons en tv’s – tenzij ze hem proberen te bereiken op de dinsdagavond (zijn ‘heilige’ tennisavond waarop hij te vinden is bij tennisvereniging A).</w:t>
      </w:r>
    </w:p>
    <w:p w14:paraId="00288F52" w14:textId="77777777" w:rsidR="003749F5" w:rsidRPr="001D166E" w:rsidRDefault="003749F5" w:rsidP="003749F5">
      <w:pPr>
        <w:rPr>
          <w:rFonts w:ascii="Mako" w:hAnsi="Mako"/>
          <w:bCs/>
          <w:color w:val="212934"/>
        </w:rPr>
      </w:pPr>
    </w:p>
    <w:p w14:paraId="2F0EFFA0" w14:textId="77777777" w:rsidR="003749F5" w:rsidRPr="001D166E" w:rsidRDefault="003749F5" w:rsidP="003749F5">
      <w:pPr>
        <w:rPr>
          <w:rFonts w:ascii="Mako" w:hAnsi="Mako"/>
          <w:bCs/>
          <w:color w:val="212934"/>
        </w:rPr>
      </w:pPr>
      <w:r w:rsidRPr="001D166E">
        <w:rPr>
          <w:rFonts w:ascii="Mako" w:hAnsi="Mako"/>
          <w:bCs/>
          <w:color w:val="212934"/>
        </w:rPr>
        <w:t>Lukt het niet een foto te maken met meerdere ondernemers? Plaats dan een foto van jezelf voor de winkel met een grappig feitje of weetje over jezelf.</w:t>
      </w:r>
    </w:p>
    <w:p w14:paraId="3510403D" w14:textId="77777777" w:rsidR="003749F5" w:rsidRPr="001D166E" w:rsidRDefault="003749F5" w:rsidP="003749F5">
      <w:pPr>
        <w:rPr>
          <w:rFonts w:ascii="Mako" w:hAnsi="Mako"/>
          <w:bCs/>
          <w:color w:val="212934"/>
        </w:rPr>
      </w:pPr>
    </w:p>
    <w:p w14:paraId="263E8808" w14:textId="198F2289" w:rsidR="00646608" w:rsidRPr="001D166E" w:rsidRDefault="00646608" w:rsidP="00646608">
      <w:pPr>
        <w:rPr>
          <w:rFonts w:ascii="Mako" w:hAnsi="Mako"/>
          <w:bCs/>
          <w:color w:val="212934"/>
        </w:rPr>
      </w:pPr>
    </w:p>
    <w:p w14:paraId="01FE9133" w14:textId="77777777" w:rsidR="003749F5" w:rsidRPr="001D166E" w:rsidRDefault="003749F5" w:rsidP="003749F5">
      <w:pPr>
        <w:rPr>
          <w:rFonts w:ascii="Mako" w:hAnsi="Mako"/>
          <w:bCs/>
          <w:color w:val="212934"/>
          <w:u w:val="single"/>
        </w:rPr>
      </w:pPr>
      <w:r w:rsidRPr="001D166E">
        <w:rPr>
          <w:rFonts w:ascii="Mako" w:hAnsi="Mako"/>
          <w:bCs/>
          <w:color w:val="212934"/>
          <w:u w:val="single"/>
        </w:rPr>
        <w:t>Bericht 2</w:t>
      </w:r>
    </w:p>
    <w:p w14:paraId="232C9FE3" w14:textId="0D60B306" w:rsidR="003749F5" w:rsidRPr="001D166E" w:rsidRDefault="005D27AD" w:rsidP="00646608">
      <w:pPr>
        <w:rPr>
          <w:rFonts w:ascii="Mako" w:hAnsi="Mako"/>
          <w:bCs/>
          <w:color w:val="212934"/>
        </w:rPr>
      </w:pPr>
      <w:r w:rsidRPr="001D166E">
        <w:rPr>
          <w:rFonts w:ascii="Mako" w:hAnsi="Mako"/>
          <w:bCs/>
          <w:color w:val="212934"/>
        </w:rPr>
        <w:t>Plaats een bericht waarin je laat zien wat er afgelopen week allemaal is gebeurd op je winkelvloer. Plaats hierbij foto’s van jou (en je team), je klanten, activiteiten op de winkelvloer, enzovoorts. Heb je geen foto’s daarvan, plaats dan een foto van jou (en je team) waarop jullie zwaaiend naast dichte winkeldeuren staan. Gebruik bijvoorbeeld de volgende tekst:</w:t>
      </w:r>
    </w:p>
    <w:p w14:paraId="7557E990" w14:textId="48A824AF" w:rsidR="005D27AD" w:rsidRPr="001D166E" w:rsidRDefault="005D27AD" w:rsidP="00646608">
      <w:pPr>
        <w:rPr>
          <w:rFonts w:ascii="Mako" w:hAnsi="Mako"/>
          <w:bCs/>
          <w:color w:val="212934"/>
        </w:rPr>
      </w:pPr>
    </w:p>
    <w:p w14:paraId="759432A6" w14:textId="324E3379" w:rsidR="005D27AD" w:rsidRPr="001D166E" w:rsidRDefault="005D27AD" w:rsidP="00140534">
      <w:pPr>
        <w:ind w:left="708"/>
        <w:rPr>
          <w:rFonts w:ascii="Mako" w:hAnsi="Mako"/>
          <w:bCs/>
          <w:i/>
          <w:iCs/>
          <w:color w:val="212934"/>
        </w:rPr>
      </w:pPr>
      <w:r w:rsidRPr="001D166E">
        <w:rPr>
          <w:rFonts w:ascii="Mako" w:hAnsi="Mako"/>
          <w:bCs/>
          <w:i/>
          <w:iCs/>
          <w:color w:val="212934"/>
        </w:rPr>
        <w:t>De ‘Week van de Stenen Winkel’ is officieel gesloten! Morgen sta ik natuurlijk weer gewoon voor je klaar, maar voor nu geniet ik even van alles wat er afgelopen week op de winkelvloer te beleven was…</w:t>
      </w:r>
    </w:p>
    <w:p w14:paraId="47F557AC" w14:textId="00BD538A" w:rsidR="00646608" w:rsidRPr="001D166E" w:rsidRDefault="00646608" w:rsidP="00646608">
      <w:pPr>
        <w:rPr>
          <w:rFonts w:ascii="Mako" w:hAnsi="Mako"/>
          <w:bCs/>
          <w:color w:val="212934"/>
        </w:rPr>
      </w:pPr>
    </w:p>
    <w:p w14:paraId="7A3A86CF" w14:textId="77777777" w:rsidR="00AB61CA" w:rsidRPr="001D166E" w:rsidRDefault="00AB61CA" w:rsidP="00646608">
      <w:pPr>
        <w:rPr>
          <w:rFonts w:ascii="Mako" w:hAnsi="Mako"/>
          <w:bCs/>
          <w:color w:val="212934"/>
        </w:rPr>
      </w:pPr>
    </w:p>
    <w:p w14:paraId="7D4E61B6" w14:textId="05E6C9A9" w:rsidR="007A6571" w:rsidRPr="001D166E" w:rsidRDefault="007A6571" w:rsidP="007A6571">
      <w:pPr>
        <w:rPr>
          <w:rFonts w:ascii="Mako" w:hAnsi="Mako"/>
          <w:b/>
          <w:color w:val="212934"/>
        </w:rPr>
      </w:pPr>
      <w:r w:rsidRPr="00CE11A2">
        <w:rPr>
          <w:rFonts w:ascii="Mako" w:hAnsi="Mako"/>
          <w:b/>
          <w:color w:val="212934"/>
        </w:rPr>
        <w:t xml:space="preserve">MAANDAG </w:t>
      </w:r>
      <w:r w:rsidR="00CE11A2" w:rsidRPr="00CE11A2">
        <w:rPr>
          <w:rFonts w:ascii="Mako" w:hAnsi="Mako"/>
          <w:b/>
          <w:color w:val="212934"/>
        </w:rPr>
        <w:t>11</w:t>
      </w:r>
      <w:r w:rsidRPr="00CE11A2">
        <w:rPr>
          <w:rFonts w:ascii="Mako" w:hAnsi="Mako"/>
          <w:b/>
          <w:color w:val="212934"/>
        </w:rPr>
        <w:t xml:space="preserve"> MEI</w:t>
      </w:r>
      <w:r w:rsidRPr="001D166E">
        <w:rPr>
          <w:rFonts w:ascii="Mako" w:hAnsi="Mako"/>
          <w:b/>
          <w:color w:val="212934"/>
        </w:rPr>
        <w:t xml:space="preserve"> </w:t>
      </w:r>
    </w:p>
    <w:p w14:paraId="296AB27E" w14:textId="77777777" w:rsidR="007A6571" w:rsidRPr="001D166E" w:rsidRDefault="007A6571" w:rsidP="00646608">
      <w:pPr>
        <w:rPr>
          <w:rFonts w:ascii="Mako" w:hAnsi="Mako"/>
          <w:bCs/>
          <w:color w:val="212934"/>
        </w:rPr>
      </w:pPr>
    </w:p>
    <w:p w14:paraId="2A31473D" w14:textId="63C49DA8" w:rsidR="00646608" w:rsidRPr="001D166E" w:rsidRDefault="00646608" w:rsidP="00646608">
      <w:pPr>
        <w:rPr>
          <w:rFonts w:ascii="Mako" w:hAnsi="Mako"/>
          <w:b/>
          <w:bCs/>
          <w:color w:val="212934"/>
        </w:rPr>
      </w:pPr>
      <w:r w:rsidRPr="001D166E">
        <w:rPr>
          <w:rFonts w:ascii="Mako" w:hAnsi="Mako"/>
          <w:b/>
          <w:bCs/>
          <w:color w:val="212934"/>
        </w:rPr>
        <w:t>Social media</w:t>
      </w:r>
    </w:p>
    <w:p w14:paraId="4739F957" w14:textId="2FCA567D" w:rsidR="003749F5" w:rsidRPr="001D166E" w:rsidRDefault="003749F5" w:rsidP="003749F5">
      <w:pPr>
        <w:rPr>
          <w:rFonts w:ascii="Mako" w:hAnsi="Mako"/>
          <w:bCs/>
          <w:color w:val="212934"/>
        </w:rPr>
      </w:pPr>
      <w:r w:rsidRPr="001D166E">
        <w:rPr>
          <w:rFonts w:ascii="Mako" w:hAnsi="Mako"/>
          <w:bCs/>
          <w:color w:val="212934"/>
        </w:rPr>
        <w:t xml:space="preserve">Plaats een bericht om iedereen te bedanken voor de afgelopen week. Gebruik hierbij bijvoorbeeld </w:t>
      </w:r>
      <w:proofErr w:type="spellStart"/>
      <w:r w:rsidR="00511004">
        <w:rPr>
          <w:rFonts w:ascii="Mako" w:hAnsi="Mako"/>
          <w:bCs/>
          <w:color w:val="212934"/>
        </w:rPr>
        <w:t>socialmedia</w:t>
      </w:r>
      <w:proofErr w:type="spellEnd"/>
      <w:r w:rsidR="00511004">
        <w:rPr>
          <w:rFonts w:ascii="Mako" w:hAnsi="Mako"/>
          <w:bCs/>
          <w:color w:val="212934"/>
        </w:rPr>
        <w:t xml:space="preserve">-afbeelding </w:t>
      </w:r>
      <w:r w:rsidR="00511004" w:rsidRPr="00511004">
        <w:rPr>
          <w:rFonts w:ascii="Mako" w:hAnsi="Mako"/>
          <w:bCs/>
          <w:color w:val="212934"/>
        </w:rPr>
        <w:t>WVDSW-202</w:t>
      </w:r>
      <w:r w:rsidR="00E57680">
        <w:rPr>
          <w:rFonts w:ascii="Mako" w:hAnsi="Mako"/>
          <w:bCs/>
          <w:color w:val="212934"/>
        </w:rPr>
        <w:t>6</w:t>
      </w:r>
      <w:r w:rsidR="00511004" w:rsidRPr="00511004">
        <w:rPr>
          <w:rFonts w:ascii="Mako" w:hAnsi="Mako"/>
          <w:bCs/>
          <w:color w:val="212934"/>
        </w:rPr>
        <w:t>-16</w:t>
      </w:r>
      <w:r w:rsidRPr="001D166E">
        <w:rPr>
          <w:rFonts w:ascii="Mako" w:hAnsi="Mako"/>
          <w:bCs/>
          <w:color w:val="212934"/>
        </w:rPr>
        <w:t xml:space="preserve"> uit het promo-pakket, en de volgende begeleidende tekst:</w:t>
      </w:r>
    </w:p>
    <w:p w14:paraId="161F5DC4" w14:textId="77777777" w:rsidR="003749F5" w:rsidRPr="001D166E" w:rsidRDefault="003749F5" w:rsidP="003749F5">
      <w:pPr>
        <w:rPr>
          <w:rFonts w:ascii="Mako" w:hAnsi="Mako"/>
          <w:bCs/>
          <w:color w:val="212934"/>
        </w:rPr>
      </w:pPr>
    </w:p>
    <w:p w14:paraId="4C5CF5E7" w14:textId="365FECA0" w:rsidR="003749F5" w:rsidRPr="001D166E" w:rsidRDefault="003749F5" w:rsidP="00140534">
      <w:pPr>
        <w:ind w:left="708"/>
        <w:rPr>
          <w:rFonts w:ascii="Mako" w:hAnsi="Mako"/>
          <w:bCs/>
          <w:color w:val="212934"/>
        </w:rPr>
      </w:pPr>
      <w:r w:rsidRPr="001D166E">
        <w:rPr>
          <w:rFonts w:ascii="Mako" w:hAnsi="Mako"/>
          <w:bCs/>
          <w:i/>
          <w:iCs/>
          <w:color w:val="212934"/>
        </w:rPr>
        <w:t xml:space="preserve">Gisteren was de laatste dag van ‘Week van de Stenen Winkel’! Ik hoop jullie een leuk kijkje te hebben gegeven in wat het betekent om een kleine zelfstandige ondernemer te zijn, en hoe ik –samen met een heleboel anderen – een steentje probeer bij te dragen aan ons prachtige dorp / onze prachtige stad. Dank je wel voor al jullie aankopen afgelopen week. </w:t>
      </w:r>
      <w:r w:rsidRPr="001D166E">
        <w:rPr>
          <mc:AlternateContent>
            <mc:Choice Requires="w16se">
              <w:rFonts w:ascii="Mako" w:hAnsi="Mako"/>
            </mc:Choice>
            <mc:Fallback>
              <w:rFonts w:ascii="Apple Color Emoji" w:eastAsia="Apple Color Emoji" w:hAnsi="Apple Color Emoji" w:cs="Apple Color Emoji"/>
            </mc:Fallback>
          </mc:AlternateContent>
          <w:bCs/>
          <w:color w:val="212934"/>
        </w:rPr>
        <mc:AlternateContent>
          <mc:Choice Requires="w16se">
            <w16se:symEx w16se:font="Apple Color Emoji" w16se:char="2764"/>
          </mc:Choice>
          <mc:Fallback>
            <w:t>❤</w:t>
          </mc:Fallback>
        </mc:AlternateContent>
      </w:r>
      <w:r w:rsidRPr="001D166E">
        <w:rPr>
          <w:rFonts w:ascii="Mako" w:hAnsi="Mako"/>
          <w:bCs/>
          <w:color w:val="212934"/>
        </w:rPr>
        <w:t>️</w:t>
      </w:r>
    </w:p>
    <w:p w14:paraId="2EF12CA9" w14:textId="77777777" w:rsidR="00646608" w:rsidRPr="001D166E" w:rsidRDefault="00646608" w:rsidP="00646608">
      <w:pPr>
        <w:rPr>
          <w:rFonts w:ascii="Mako" w:hAnsi="Mako"/>
          <w:bCs/>
          <w:color w:val="212934"/>
        </w:rPr>
      </w:pPr>
    </w:p>
    <w:p w14:paraId="41C3F3F5" w14:textId="77777777" w:rsidR="00646608" w:rsidRPr="001D166E" w:rsidRDefault="00646608" w:rsidP="00646608">
      <w:pPr>
        <w:rPr>
          <w:rFonts w:ascii="Mako" w:hAnsi="Mako"/>
          <w:bCs/>
          <w:color w:val="212934"/>
        </w:rPr>
      </w:pPr>
    </w:p>
    <w:p w14:paraId="1572CCAE" w14:textId="77777777" w:rsidR="00646608" w:rsidRPr="001D166E" w:rsidRDefault="00646608" w:rsidP="00646608">
      <w:pPr>
        <w:rPr>
          <w:rFonts w:ascii="Mako" w:hAnsi="Mako"/>
          <w:bCs/>
          <w:color w:val="212934"/>
        </w:rPr>
      </w:pPr>
    </w:p>
    <w:p w14:paraId="1E9439A4" w14:textId="77777777" w:rsidR="00140534" w:rsidRDefault="00140534">
      <w:pPr>
        <w:rPr>
          <w:rFonts w:ascii="Mako" w:hAnsi="Mako"/>
          <w:b/>
          <w:bCs/>
          <w:color w:val="212934"/>
        </w:rPr>
      </w:pPr>
      <w:r>
        <w:rPr>
          <w:rFonts w:ascii="Mako" w:hAnsi="Mako"/>
          <w:b/>
          <w:bCs/>
          <w:color w:val="212934"/>
        </w:rPr>
        <w:br w:type="page"/>
      </w:r>
    </w:p>
    <w:p w14:paraId="23511410" w14:textId="51C09989" w:rsidR="00646608" w:rsidRPr="00140534" w:rsidRDefault="00646608" w:rsidP="00140534">
      <w:pPr>
        <w:jc w:val="center"/>
        <w:rPr>
          <w:rFonts w:ascii="Mako" w:hAnsi="Mako"/>
          <w:bCs/>
          <w:color w:val="212934"/>
          <w:sz w:val="72"/>
          <w:szCs w:val="72"/>
        </w:rPr>
      </w:pPr>
      <w:r w:rsidRPr="00140534">
        <w:rPr>
          <w:rFonts w:ascii="Mako" w:hAnsi="Mako"/>
          <w:b/>
          <w:bCs/>
          <w:color w:val="212934"/>
          <w:sz w:val="72"/>
          <w:szCs w:val="72"/>
        </w:rPr>
        <w:lastRenderedPageBreak/>
        <w:t>OVERIGE MARKETINGKANALEN</w:t>
      </w:r>
    </w:p>
    <w:p w14:paraId="787B76E9" w14:textId="77777777" w:rsidR="00646608" w:rsidRPr="001D166E" w:rsidRDefault="00646608" w:rsidP="00646608">
      <w:pPr>
        <w:rPr>
          <w:rFonts w:ascii="Mako" w:hAnsi="Mako"/>
          <w:bCs/>
          <w:color w:val="212934"/>
        </w:rPr>
      </w:pPr>
    </w:p>
    <w:p w14:paraId="660A52EC" w14:textId="39CD21C4" w:rsidR="00646608" w:rsidRPr="001D166E" w:rsidRDefault="00646608" w:rsidP="00646608">
      <w:pPr>
        <w:rPr>
          <w:rFonts w:ascii="Mako" w:hAnsi="Mako"/>
          <w:bCs/>
          <w:color w:val="212934"/>
        </w:rPr>
      </w:pPr>
      <w:r w:rsidRPr="001D166E">
        <w:rPr>
          <w:rFonts w:ascii="Mako" w:hAnsi="Mako"/>
          <w:bCs/>
          <w:color w:val="212934"/>
        </w:rPr>
        <w:t xml:space="preserve">Om </w:t>
      </w:r>
      <w:r w:rsidR="0051747D" w:rsidRPr="001D166E">
        <w:rPr>
          <w:rFonts w:ascii="Mako" w:hAnsi="Mako"/>
          <w:bCs/>
          <w:color w:val="212934"/>
        </w:rPr>
        <w:t>‘Week van de Stenen Winkel’</w:t>
      </w:r>
      <w:r w:rsidRPr="001D166E">
        <w:rPr>
          <w:rFonts w:ascii="Mako" w:hAnsi="Mako"/>
          <w:bCs/>
          <w:color w:val="212934"/>
        </w:rPr>
        <w:t xml:space="preserve"> verder te ondersteunen, kan je eventueel extra marketingkanalen inzetten naast social media en je nieuwbrief. Hierna vind je tips over welke andere marketingkanalen je kan toevoegen aan je campagne, en hoe je deze inzet.</w:t>
      </w:r>
    </w:p>
    <w:p w14:paraId="3354AD16" w14:textId="77777777" w:rsidR="0051747D" w:rsidRPr="001D166E" w:rsidRDefault="0051747D" w:rsidP="00646608">
      <w:pPr>
        <w:rPr>
          <w:rFonts w:ascii="Mako" w:hAnsi="Mako"/>
          <w:bCs/>
          <w:color w:val="212934"/>
        </w:rPr>
      </w:pPr>
    </w:p>
    <w:p w14:paraId="351C035F" w14:textId="77777777" w:rsidR="00646608" w:rsidRPr="001D166E" w:rsidRDefault="00646608" w:rsidP="00646608">
      <w:pPr>
        <w:rPr>
          <w:rFonts w:ascii="Mako" w:hAnsi="Mako"/>
          <w:b/>
          <w:bCs/>
          <w:color w:val="212934"/>
        </w:rPr>
      </w:pPr>
    </w:p>
    <w:p w14:paraId="0EBA32F9" w14:textId="77777777" w:rsidR="00646608" w:rsidRPr="001D166E" w:rsidRDefault="00646608" w:rsidP="00646608">
      <w:pPr>
        <w:rPr>
          <w:rFonts w:ascii="Mako" w:hAnsi="Mako"/>
          <w:b/>
          <w:bCs/>
          <w:color w:val="212934"/>
        </w:rPr>
      </w:pPr>
      <w:r w:rsidRPr="001D166E">
        <w:rPr>
          <w:rFonts w:ascii="Mako" w:hAnsi="Mako"/>
          <w:b/>
          <w:bCs/>
          <w:color w:val="212934"/>
        </w:rPr>
        <w:t>Persbericht</w:t>
      </w:r>
    </w:p>
    <w:p w14:paraId="18423DAC" w14:textId="77777777" w:rsidR="00646608" w:rsidRPr="001D166E" w:rsidRDefault="00646608" w:rsidP="00646608">
      <w:pPr>
        <w:rPr>
          <w:rFonts w:ascii="Mako" w:hAnsi="Mako"/>
          <w:b/>
          <w:bCs/>
          <w:color w:val="212934"/>
        </w:rPr>
      </w:pPr>
    </w:p>
    <w:p w14:paraId="4044A057" w14:textId="18D11683" w:rsidR="00646608" w:rsidRPr="001D166E" w:rsidRDefault="00646608" w:rsidP="00646608">
      <w:pPr>
        <w:rPr>
          <w:rFonts w:ascii="Mako" w:hAnsi="Mako"/>
          <w:bCs/>
          <w:color w:val="212934"/>
        </w:rPr>
      </w:pPr>
      <w:r w:rsidRPr="001D166E">
        <w:rPr>
          <w:rFonts w:ascii="Mako" w:hAnsi="Mako"/>
          <w:bCs/>
          <w:color w:val="212934"/>
        </w:rPr>
        <w:t xml:space="preserve">Lokale kranten schrijven graag over bijzondere lokale activiteiten. </w:t>
      </w:r>
      <w:r w:rsidR="009B0A40" w:rsidRPr="001D166E">
        <w:rPr>
          <w:rFonts w:ascii="Mako" w:hAnsi="Mako"/>
          <w:bCs/>
          <w:color w:val="212934"/>
        </w:rPr>
        <w:t>Doe jij dus mee aan ‘Week van de Stenen Winkel’?</w:t>
      </w:r>
      <w:r w:rsidRPr="001D166E">
        <w:rPr>
          <w:rFonts w:ascii="Mako" w:hAnsi="Mako"/>
          <w:bCs/>
          <w:color w:val="212934"/>
        </w:rPr>
        <w:t xml:space="preserve"> Schrijf daar dan zeker een persbericht over (of laat dit schrijven) en stuur dit naar lokale kranten en overige media. Grote kans dat ze een item over je plaatsen!</w:t>
      </w:r>
    </w:p>
    <w:p w14:paraId="1C09BD45" w14:textId="3CAEB0B2" w:rsidR="009B0A40" w:rsidRPr="001D166E" w:rsidRDefault="009B0A40" w:rsidP="00646608">
      <w:pPr>
        <w:rPr>
          <w:rFonts w:ascii="Mako" w:hAnsi="Mako"/>
          <w:bCs/>
          <w:color w:val="212934"/>
        </w:rPr>
      </w:pPr>
    </w:p>
    <w:p w14:paraId="14BD7216" w14:textId="5513FEE6" w:rsidR="009B0A40" w:rsidRPr="001D166E" w:rsidRDefault="009B0A40" w:rsidP="00646608">
      <w:pPr>
        <w:rPr>
          <w:rFonts w:ascii="Mako" w:hAnsi="Mako"/>
          <w:bCs/>
          <w:color w:val="212934"/>
        </w:rPr>
      </w:pPr>
      <w:r w:rsidRPr="001D166E">
        <w:rPr>
          <w:rFonts w:ascii="Mako" w:hAnsi="Mako"/>
          <w:bCs/>
          <w:color w:val="212934"/>
        </w:rPr>
        <w:t xml:space="preserve">Zoek een e-mailadres van deze media-kanalen op hun website, en stuur een persbericht naar hen. Je vindt hierna een voorbeeldpersbericht </w:t>
      </w:r>
      <w:r w:rsidR="00AF5969" w:rsidRPr="001D166E">
        <w:rPr>
          <w:rFonts w:ascii="Mako" w:hAnsi="Mako"/>
          <w:bCs/>
          <w:color w:val="212934"/>
        </w:rPr>
        <w:t>d</w:t>
      </w:r>
      <w:r w:rsidRPr="001D166E">
        <w:rPr>
          <w:rFonts w:ascii="Mako" w:hAnsi="Mako"/>
          <w:bCs/>
          <w:color w:val="212934"/>
        </w:rPr>
        <w:t xml:space="preserve">at je kan </w:t>
      </w:r>
      <w:r w:rsidR="00AF5969" w:rsidRPr="001D166E">
        <w:rPr>
          <w:rFonts w:ascii="Mako" w:hAnsi="Mako"/>
          <w:bCs/>
          <w:color w:val="212934"/>
        </w:rPr>
        <w:t>aan</w:t>
      </w:r>
      <w:r w:rsidRPr="001D166E">
        <w:rPr>
          <w:rFonts w:ascii="Mako" w:hAnsi="Mako"/>
          <w:bCs/>
          <w:color w:val="212934"/>
        </w:rPr>
        <w:t xml:space="preserve">passen en kan sturen. </w:t>
      </w:r>
    </w:p>
    <w:p w14:paraId="035BEB06" w14:textId="7853EE03" w:rsidR="009B0A40" w:rsidRPr="001D166E" w:rsidRDefault="009B0A40" w:rsidP="00646608">
      <w:pPr>
        <w:rPr>
          <w:rFonts w:ascii="Mako" w:hAnsi="Mako"/>
          <w:bCs/>
          <w:color w:val="212934"/>
        </w:rPr>
      </w:pPr>
    </w:p>
    <w:p w14:paraId="4E7E883B" w14:textId="77777777" w:rsidR="00514CF7" w:rsidRPr="001D166E" w:rsidRDefault="00514CF7" w:rsidP="00514CF7">
      <w:pPr>
        <w:rPr>
          <w:rFonts w:ascii="Mako" w:hAnsi="Mako"/>
          <w:bCs/>
          <w:i/>
          <w:iCs/>
          <w:color w:val="212934"/>
        </w:rPr>
      </w:pPr>
    </w:p>
    <w:p w14:paraId="673D2B67" w14:textId="77777777" w:rsidR="00514CF7" w:rsidRPr="001D166E" w:rsidRDefault="00514CF7" w:rsidP="00514CF7">
      <w:pPr>
        <w:rPr>
          <w:rFonts w:ascii="Mako" w:hAnsi="Mako"/>
          <w:bCs/>
          <w:color w:val="212934"/>
        </w:rPr>
      </w:pPr>
      <w:r w:rsidRPr="001D166E">
        <w:rPr>
          <w:rFonts w:ascii="Mako" w:hAnsi="Mako"/>
          <w:bCs/>
          <w:color w:val="212934"/>
        </w:rPr>
        <w:t>——————————————PERSBERICHT————————————————</w:t>
      </w:r>
    </w:p>
    <w:p w14:paraId="2CBB37E4" w14:textId="77777777" w:rsidR="00514CF7" w:rsidRPr="001D166E" w:rsidRDefault="00514CF7" w:rsidP="00514CF7">
      <w:pPr>
        <w:rPr>
          <w:rFonts w:ascii="Mako" w:hAnsi="Mako"/>
          <w:b/>
          <w:bCs/>
          <w:color w:val="212934"/>
        </w:rPr>
      </w:pPr>
    </w:p>
    <w:p w14:paraId="7853F27A" w14:textId="6D1D07A3" w:rsidR="00514CF7" w:rsidRPr="001D166E" w:rsidRDefault="00E57680" w:rsidP="00514CF7">
      <w:pPr>
        <w:rPr>
          <w:rFonts w:ascii="Mako" w:hAnsi="Mako"/>
          <w:b/>
          <w:bCs/>
          <w:color w:val="212934"/>
        </w:rPr>
      </w:pPr>
      <w:r>
        <w:rPr>
          <w:rFonts w:ascii="Mako" w:hAnsi="Mako"/>
          <w:b/>
          <w:bCs/>
          <w:color w:val="212934"/>
        </w:rPr>
        <w:t>VIJFDE</w:t>
      </w:r>
      <w:r w:rsidR="00514CF7" w:rsidRPr="001D166E">
        <w:rPr>
          <w:rFonts w:ascii="Mako" w:hAnsi="Mako"/>
          <w:b/>
          <w:bCs/>
          <w:color w:val="212934"/>
        </w:rPr>
        <w:t xml:space="preserve"> LANDELIJKE ‘WEEK VAN DE STENEN WINKEL’</w:t>
      </w:r>
    </w:p>
    <w:p w14:paraId="478A1F44" w14:textId="77777777" w:rsidR="00514CF7" w:rsidRPr="001D166E" w:rsidRDefault="00514CF7" w:rsidP="00514CF7">
      <w:pPr>
        <w:rPr>
          <w:rFonts w:ascii="Mako" w:hAnsi="Mako"/>
          <w:b/>
          <w:bCs/>
          <w:color w:val="212934"/>
        </w:rPr>
      </w:pPr>
    </w:p>
    <w:p w14:paraId="78402C5F" w14:textId="188202BC" w:rsidR="00514CF7" w:rsidRPr="001D166E" w:rsidRDefault="00514CF7" w:rsidP="00514CF7">
      <w:pPr>
        <w:rPr>
          <w:rFonts w:ascii="Mako" w:hAnsi="Mako"/>
          <w:b/>
          <w:bCs/>
          <w:color w:val="212934"/>
        </w:rPr>
      </w:pPr>
      <w:r w:rsidRPr="001D166E">
        <w:rPr>
          <w:rFonts w:ascii="Mako" w:hAnsi="Mako"/>
          <w:b/>
          <w:bCs/>
          <w:color w:val="212934"/>
        </w:rPr>
        <w:t xml:space="preserve">In de week van </w:t>
      </w:r>
      <w:r w:rsidR="00E57680">
        <w:rPr>
          <w:rFonts w:ascii="Mako" w:hAnsi="Mako"/>
          <w:b/>
          <w:bCs/>
          <w:color w:val="212934"/>
        </w:rPr>
        <w:t>4</w:t>
      </w:r>
      <w:r w:rsidRPr="001D166E">
        <w:rPr>
          <w:rFonts w:ascii="Mako" w:hAnsi="Mako"/>
          <w:b/>
          <w:bCs/>
          <w:color w:val="212934"/>
        </w:rPr>
        <w:t xml:space="preserve"> tot en met 1</w:t>
      </w:r>
      <w:r w:rsidR="00E57680">
        <w:rPr>
          <w:rFonts w:ascii="Mako" w:hAnsi="Mako"/>
          <w:b/>
          <w:bCs/>
          <w:color w:val="212934"/>
        </w:rPr>
        <w:t>0</w:t>
      </w:r>
      <w:r w:rsidRPr="001D166E">
        <w:rPr>
          <w:rFonts w:ascii="Mako" w:hAnsi="Mako"/>
          <w:b/>
          <w:bCs/>
          <w:color w:val="212934"/>
        </w:rPr>
        <w:t xml:space="preserve"> mei 202</w:t>
      </w:r>
      <w:r w:rsidR="00E57680">
        <w:rPr>
          <w:rFonts w:ascii="Mako" w:hAnsi="Mako"/>
          <w:b/>
          <w:bCs/>
          <w:color w:val="212934"/>
        </w:rPr>
        <w:t>6</w:t>
      </w:r>
      <w:r w:rsidR="00214AF6">
        <w:rPr>
          <w:rFonts w:ascii="Mako" w:hAnsi="Mako"/>
          <w:b/>
          <w:bCs/>
          <w:color w:val="212934"/>
        </w:rPr>
        <w:t xml:space="preserve"> </w:t>
      </w:r>
      <w:r w:rsidRPr="001D166E">
        <w:rPr>
          <w:rFonts w:ascii="Mako" w:hAnsi="Mako"/>
          <w:b/>
          <w:bCs/>
          <w:color w:val="212934"/>
        </w:rPr>
        <w:t xml:space="preserve">vindt de </w:t>
      </w:r>
      <w:r w:rsidR="00E57680">
        <w:rPr>
          <w:rFonts w:ascii="Mako" w:hAnsi="Mako"/>
          <w:b/>
          <w:bCs/>
          <w:color w:val="212934"/>
        </w:rPr>
        <w:t>vijfde</w:t>
      </w:r>
      <w:r w:rsidRPr="001D166E">
        <w:rPr>
          <w:rFonts w:ascii="Mako" w:hAnsi="Mako"/>
          <w:b/>
          <w:bCs/>
          <w:color w:val="212934"/>
        </w:rPr>
        <w:t xml:space="preserve"> landelijke ‘Week van de Stenen Winkel’ plaats. Een initiatief om de lokale stenen winkel in het zonnetje te zetten en aandacht te creëren voor de waarde van deze winkels bij de consument. Ook lokale ondernemer [naam] van [naam winkel] doet mee.</w:t>
      </w:r>
    </w:p>
    <w:p w14:paraId="17F80C6D" w14:textId="22016693" w:rsidR="00514CF7" w:rsidRPr="001D166E" w:rsidRDefault="00514CF7" w:rsidP="00514CF7">
      <w:pPr>
        <w:rPr>
          <w:rFonts w:ascii="Mako" w:hAnsi="Mako"/>
          <w:b/>
          <w:bCs/>
          <w:color w:val="212934"/>
        </w:rPr>
      </w:pPr>
    </w:p>
    <w:p w14:paraId="7639359A" w14:textId="01444FBD" w:rsidR="00514CF7" w:rsidRPr="001D166E" w:rsidRDefault="00514CF7" w:rsidP="00514CF7">
      <w:pPr>
        <w:rPr>
          <w:rFonts w:ascii="Mako" w:hAnsi="Mako"/>
          <w:bCs/>
          <w:color w:val="212934"/>
        </w:rPr>
      </w:pPr>
      <w:r w:rsidRPr="001D166E">
        <w:rPr>
          <w:rFonts w:ascii="Mako" w:hAnsi="Mako"/>
          <w:bCs/>
          <w:color w:val="212934"/>
        </w:rPr>
        <w:t xml:space="preserve">Lokale winkels organiseren in de ‘Week van de Stenen Winkel’ allerlei feestelijke activiteiten op de winkelvloer om de kracht van stenen winkels te vieren, samen met hun klanten. </w:t>
      </w:r>
    </w:p>
    <w:p w14:paraId="2AC8D8FD" w14:textId="67FA3289" w:rsidR="00514CF7" w:rsidRPr="001D166E" w:rsidRDefault="00514CF7" w:rsidP="00514CF7">
      <w:pPr>
        <w:rPr>
          <w:rFonts w:ascii="Mako" w:hAnsi="Mako"/>
          <w:b/>
          <w:bCs/>
          <w:color w:val="212934"/>
        </w:rPr>
      </w:pPr>
    </w:p>
    <w:p w14:paraId="2F894D63" w14:textId="64CF0AFD" w:rsidR="000A2509" w:rsidRDefault="00514CF7" w:rsidP="00514CF7">
      <w:pPr>
        <w:widowControl w:val="0"/>
        <w:tabs>
          <w:tab w:val="left" w:pos="940"/>
          <w:tab w:val="left" w:pos="1440"/>
        </w:tabs>
        <w:autoSpaceDE w:val="0"/>
        <w:autoSpaceDN w:val="0"/>
        <w:adjustRightInd w:val="0"/>
        <w:spacing w:line="300" w:lineRule="atLeast"/>
        <w:rPr>
          <w:rFonts w:ascii="Mako" w:hAnsi="Mako" w:cs="Verdana"/>
          <w:color w:val="212934"/>
        </w:rPr>
      </w:pPr>
      <w:r w:rsidRPr="001D166E">
        <w:rPr>
          <w:rFonts w:ascii="Mako" w:hAnsi="Mako"/>
          <w:bCs/>
          <w:color w:val="212934"/>
        </w:rPr>
        <w:t xml:space="preserve">[Naam winkel] is een van de winkels die deelneemt aan dit initiatief. </w:t>
      </w:r>
      <w:r w:rsidRPr="001D166E">
        <w:rPr>
          <w:rFonts w:ascii="Mako" w:hAnsi="Mako" w:cs="Verdana"/>
          <w:color w:val="212934"/>
        </w:rPr>
        <w:t>In [jaartal] werd de winkel van [naam ondernemer] geopend in [plaatsnaam] en [aantal] jaar later is de winkel niet meer weg te denken uit het lokale winkelcentrum.</w:t>
      </w:r>
    </w:p>
    <w:p w14:paraId="6D7C5933" w14:textId="4762ACBB" w:rsidR="00514CF7" w:rsidRPr="001D166E" w:rsidRDefault="00514CF7" w:rsidP="00514CF7">
      <w:pPr>
        <w:widowControl w:val="0"/>
        <w:tabs>
          <w:tab w:val="left" w:pos="940"/>
          <w:tab w:val="left" w:pos="1440"/>
        </w:tabs>
        <w:autoSpaceDE w:val="0"/>
        <w:autoSpaceDN w:val="0"/>
        <w:adjustRightInd w:val="0"/>
        <w:spacing w:line="300" w:lineRule="atLeast"/>
        <w:rPr>
          <w:rFonts w:ascii="Mako" w:hAnsi="Mako" w:cs="Verdana"/>
          <w:color w:val="212934"/>
        </w:rPr>
      </w:pPr>
      <w:r w:rsidRPr="001D166E">
        <w:rPr>
          <w:rFonts w:ascii="Mako" w:hAnsi="Mako" w:cs="Verdana"/>
          <w:color w:val="212934"/>
        </w:rPr>
        <w:t xml:space="preserve"> </w:t>
      </w:r>
    </w:p>
    <w:p w14:paraId="2DEF500F" w14:textId="50DF0B8A" w:rsidR="00514CF7" w:rsidRPr="001D166E" w:rsidRDefault="00514CF7" w:rsidP="00514CF7">
      <w:pPr>
        <w:widowControl w:val="0"/>
        <w:tabs>
          <w:tab w:val="left" w:pos="940"/>
          <w:tab w:val="left" w:pos="1440"/>
        </w:tabs>
        <w:autoSpaceDE w:val="0"/>
        <w:autoSpaceDN w:val="0"/>
        <w:adjustRightInd w:val="0"/>
        <w:spacing w:line="300" w:lineRule="atLeast"/>
        <w:rPr>
          <w:rFonts w:ascii="Mako" w:hAnsi="Mako" w:cs="Verdana"/>
          <w:color w:val="212934"/>
        </w:rPr>
      </w:pPr>
    </w:p>
    <w:p w14:paraId="538B6362" w14:textId="3BD9F62C" w:rsidR="00514CF7" w:rsidRPr="001D166E" w:rsidRDefault="00514CF7" w:rsidP="00514CF7">
      <w:pPr>
        <w:widowControl w:val="0"/>
        <w:tabs>
          <w:tab w:val="left" w:pos="940"/>
          <w:tab w:val="left" w:pos="1440"/>
        </w:tabs>
        <w:autoSpaceDE w:val="0"/>
        <w:autoSpaceDN w:val="0"/>
        <w:adjustRightInd w:val="0"/>
        <w:spacing w:line="300" w:lineRule="atLeast"/>
        <w:rPr>
          <w:rFonts w:ascii="Mako" w:hAnsi="Mako" w:cs="Verdana"/>
          <w:color w:val="212934"/>
        </w:rPr>
      </w:pPr>
      <w:r w:rsidRPr="001D166E">
        <w:rPr>
          <w:rFonts w:ascii="Mako" w:hAnsi="Mako" w:cs="Verdana"/>
          <w:color w:val="212934"/>
        </w:rPr>
        <w:t xml:space="preserve">“De reden dat we deelnemen aan de ‘Week van de Stenen Winkel’ is [voeg hier in waarom je deelneemt]”, vertelt eigenaar [naam]. “We kijken ernaar uit om samen met iedereen in [plaatsnaam] de kracht van onze lokale stenen winkels te vieren en nog eens te onderstrepen waarom deze winkels een plekje verdienen in </w:t>
      </w:r>
      <w:r w:rsidR="00AB61CA" w:rsidRPr="001D166E">
        <w:rPr>
          <w:rFonts w:ascii="Mako" w:hAnsi="Mako" w:cs="Verdana"/>
          <w:color w:val="212934"/>
        </w:rPr>
        <w:t>ons centrum</w:t>
      </w:r>
      <w:r w:rsidRPr="001D166E">
        <w:rPr>
          <w:rFonts w:ascii="Mako" w:hAnsi="Mako" w:cs="Verdana"/>
          <w:color w:val="212934"/>
        </w:rPr>
        <w:t>.”</w:t>
      </w:r>
    </w:p>
    <w:p w14:paraId="2570798D" w14:textId="77777777" w:rsidR="00514CF7" w:rsidRPr="001D166E" w:rsidRDefault="00514CF7" w:rsidP="00514CF7">
      <w:pPr>
        <w:widowControl w:val="0"/>
        <w:tabs>
          <w:tab w:val="left" w:pos="940"/>
          <w:tab w:val="left" w:pos="1440"/>
        </w:tabs>
        <w:autoSpaceDE w:val="0"/>
        <w:autoSpaceDN w:val="0"/>
        <w:adjustRightInd w:val="0"/>
        <w:spacing w:line="300" w:lineRule="atLeast"/>
        <w:rPr>
          <w:rFonts w:ascii="Mako" w:hAnsi="Mako" w:cs="Verdana"/>
          <w:color w:val="212934"/>
        </w:rPr>
      </w:pPr>
    </w:p>
    <w:p w14:paraId="66451561" w14:textId="79A5B533" w:rsidR="00AB61CA" w:rsidRPr="001D166E" w:rsidRDefault="00AB61CA" w:rsidP="00514CF7">
      <w:pPr>
        <w:widowControl w:val="0"/>
        <w:tabs>
          <w:tab w:val="left" w:pos="940"/>
          <w:tab w:val="left" w:pos="1440"/>
        </w:tabs>
        <w:autoSpaceDE w:val="0"/>
        <w:autoSpaceDN w:val="0"/>
        <w:adjustRightInd w:val="0"/>
        <w:spacing w:line="300" w:lineRule="atLeast"/>
        <w:rPr>
          <w:rFonts w:ascii="Mako" w:hAnsi="Mako" w:cs="Verdana"/>
          <w:color w:val="212934"/>
        </w:rPr>
      </w:pPr>
      <w:r w:rsidRPr="001D166E">
        <w:rPr>
          <w:rFonts w:ascii="Mako" w:hAnsi="Mako" w:cs="Verdana"/>
          <w:color w:val="212934"/>
        </w:rPr>
        <w:t xml:space="preserve">Tijdens ‘Week van de Stenen Winkel’ vinden er ook in [naam winkel] bijzondere activiteiten plaats. [Omschrijf hier in een of enkele zinnen welke activiteiten plaatsvinden tijdens de </w:t>
      </w:r>
      <w:r w:rsidRPr="001D166E">
        <w:rPr>
          <w:rFonts w:ascii="Mako" w:hAnsi="Mako" w:cs="Verdana"/>
          <w:color w:val="212934"/>
        </w:rPr>
        <w:lastRenderedPageBreak/>
        <w:t>‘Week van de Stenen Winkel’ in jouw winkel.]</w:t>
      </w:r>
    </w:p>
    <w:p w14:paraId="259DE9D3" w14:textId="77777777" w:rsidR="00514CF7" w:rsidRPr="001D166E" w:rsidRDefault="00514CF7" w:rsidP="00514CF7">
      <w:pPr>
        <w:rPr>
          <w:rFonts w:ascii="Mako" w:hAnsi="Mako"/>
          <w:bCs/>
          <w:color w:val="212934"/>
        </w:rPr>
      </w:pPr>
    </w:p>
    <w:p w14:paraId="43F3C9CF" w14:textId="6BD05DCE" w:rsidR="00514CF7" w:rsidRPr="001D166E" w:rsidRDefault="00514CF7" w:rsidP="00514CF7">
      <w:pPr>
        <w:rPr>
          <w:rFonts w:ascii="Mako" w:hAnsi="Mako"/>
          <w:bCs/>
          <w:color w:val="212934"/>
        </w:rPr>
      </w:pPr>
      <w:r w:rsidRPr="001D166E">
        <w:rPr>
          <w:rFonts w:ascii="Mako" w:hAnsi="Mako"/>
          <w:bCs/>
          <w:color w:val="212934"/>
        </w:rPr>
        <w:t>—————————————————————————————————————</w:t>
      </w:r>
    </w:p>
    <w:p w14:paraId="7A91D174" w14:textId="77777777" w:rsidR="00514CF7" w:rsidRPr="001D166E" w:rsidRDefault="00514CF7" w:rsidP="00514CF7">
      <w:pPr>
        <w:rPr>
          <w:rFonts w:ascii="Mako" w:hAnsi="Mako"/>
          <w:bCs/>
          <w:i/>
          <w:iCs/>
          <w:color w:val="212934"/>
        </w:rPr>
      </w:pPr>
    </w:p>
    <w:p w14:paraId="471D4561" w14:textId="77777777" w:rsidR="00514CF7" w:rsidRPr="001D166E" w:rsidRDefault="00514CF7" w:rsidP="00514CF7">
      <w:pPr>
        <w:rPr>
          <w:rFonts w:ascii="Mako" w:hAnsi="Mako"/>
          <w:bCs/>
          <w:color w:val="212934"/>
        </w:rPr>
      </w:pPr>
      <w:r w:rsidRPr="001D166E">
        <w:rPr>
          <w:rFonts w:ascii="Mako" w:hAnsi="Mako"/>
          <w:bCs/>
          <w:i/>
          <w:iCs/>
          <w:color w:val="212934"/>
        </w:rPr>
        <w:t xml:space="preserve">Noot voor de redactie: voor meer informatie kunt u contact opnemen met [hier noem je de naam van de contactpersoon en zijn of haar telefoonnummer/ e-mailadres]. </w:t>
      </w:r>
    </w:p>
    <w:p w14:paraId="48FB65FE" w14:textId="77777777" w:rsidR="00514CF7" w:rsidRPr="001D166E" w:rsidRDefault="00514CF7" w:rsidP="00514CF7">
      <w:pPr>
        <w:rPr>
          <w:rFonts w:ascii="Mako" w:hAnsi="Mako"/>
          <w:bCs/>
          <w:color w:val="212934"/>
        </w:rPr>
      </w:pPr>
    </w:p>
    <w:p w14:paraId="6F848D40" w14:textId="77777777" w:rsidR="00514CF7" w:rsidRPr="001D166E" w:rsidRDefault="00514CF7" w:rsidP="00514CF7">
      <w:pPr>
        <w:rPr>
          <w:rFonts w:ascii="Mako" w:hAnsi="Mako"/>
          <w:bCs/>
          <w:color w:val="212934"/>
        </w:rPr>
      </w:pPr>
    </w:p>
    <w:p w14:paraId="4B2BB122" w14:textId="77777777" w:rsidR="00514CF7" w:rsidRPr="001D166E" w:rsidRDefault="00514CF7" w:rsidP="00514CF7">
      <w:pPr>
        <w:rPr>
          <w:rFonts w:ascii="Mako" w:hAnsi="Mako"/>
          <w:bCs/>
          <w:color w:val="212934"/>
        </w:rPr>
      </w:pPr>
      <w:r w:rsidRPr="001D166E">
        <w:rPr>
          <w:rFonts w:ascii="Mako" w:hAnsi="Mako"/>
          <w:bCs/>
          <w:color w:val="212934"/>
        </w:rPr>
        <w:t>Aandachtspunten persbericht</w:t>
      </w:r>
    </w:p>
    <w:p w14:paraId="663739F2" w14:textId="77777777" w:rsidR="00514CF7" w:rsidRPr="001D166E" w:rsidRDefault="00514CF7" w:rsidP="00514CF7">
      <w:pPr>
        <w:rPr>
          <w:rFonts w:ascii="Mako" w:hAnsi="Mako"/>
          <w:bCs/>
          <w:color w:val="212934"/>
        </w:rPr>
      </w:pPr>
    </w:p>
    <w:p w14:paraId="6FB6D586" w14:textId="77777777" w:rsidR="00514CF7" w:rsidRPr="001D166E" w:rsidRDefault="00514CF7" w:rsidP="00514CF7">
      <w:pPr>
        <w:numPr>
          <w:ilvl w:val="0"/>
          <w:numId w:val="20"/>
        </w:numPr>
        <w:rPr>
          <w:rFonts w:ascii="Mako" w:hAnsi="Mako"/>
          <w:bCs/>
          <w:color w:val="212934"/>
        </w:rPr>
      </w:pPr>
      <w:r w:rsidRPr="001D166E">
        <w:rPr>
          <w:rFonts w:ascii="Mako" w:hAnsi="Mako"/>
          <w:bCs/>
          <w:color w:val="212934"/>
        </w:rPr>
        <w:t>Een persbericht schrijf je nooit vanuit de ik- of wij-vorm. Schrijf het bericht zo alsof een derde persoon over je winkel praat.</w:t>
      </w:r>
    </w:p>
    <w:p w14:paraId="542A6300" w14:textId="77777777" w:rsidR="00514CF7" w:rsidRPr="001D166E" w:rsidRDefault="00514CF7" w:rsidP="00514CF7">
      <w:pPr>
        <w:rPr>
          <w:rFonts w:ascii="Mako" w:hAnsi="Mako"/>
          <w:bCs/>
          <w:color w:val="212934"/>
        </w:rPr>
      </w:pPr>
    </w:p>
    <w:p w14:paraId="7924D16F" w14:textId="77777777" w:rsidR="00514CF7" w:rsidRPr="001D166E" w:rsidRDefault="00514CF7" w:rsidP="00514CF7">
      <w:pPr>
        <w:numPr>
          <w:ilvl w:val="0"/>
          <w:numId w:val="20"/>
        </w:numPr>
        <w:rPr>
          <w:rFonts w:ascii="Mako" w:hAnsi="Mako"/>
          <w:bCs/>
          <w:color w:val="212934"/>
        </w:rPr>
      </w:pPr>
      <w:r w:rsidRPr="001D166E">
        <w:rPr>
          <w:rFonts w:ascii="Mako" w:hAnsi="Mako"/>
          <w:bCs/>
          <w:color w:val="212934"/>
        </w:rPr>
        <w:t>De tekst onder en boven de stippellijnen wordt niet geplaatst door een redactie. Het is echter wel belangrijk om onder deze lijnen je contactgegevens te noteren zodat de redactie weet met wie zij contact op moeten nemen wanneer ze iets extra’s willen weten.</w:t>
      </w:r>
    </w:p>
    <w:p w14:paraId="148398BF" w14:textId="62D57605" w:rsidR="00514CF7" w:rsidRPr="001D166E" w:rsidRDefault="00514CF7" w:rsidP="00514CF7">
      <w:pPr>
        <w:rPr>
          <w:rFonts w:ascii="Mako" w:hAnsi="Mako"/>
          <w:bCs/>
          <w:color w:val="212934"/>
        </w:rPr>
      </w:pPr>
    </w:p>
    <w:p w14:paraId="17878FF6" w14:textId="204D0451" w:rsidR="00514CF7" w:rsidRPr="001D166E" w:rsidRDefault="00514CF7" w:rsidP="00514CF7">
      <w:pPr>
        <w:numPr>
          <w:ilvl w:val="0"/>
          <w:numId w:val="20"/>
        </w:numPr>
        <w:rPr>
          <w:rFonts w:ascii="Mako" w:hAnsi="Mako"/>
          <w:bCs/>
          <w:color w:val="212934"/>
        </w:rPr>
      </w:pPr>
      <w:r w:rsidRPr="001D166E">
        <w:rPr>
          <w:rFonts w:ascii="Mako" w:hAnsi="Mako"/>
          <w:bCs/>
          <w:color w:val="212934"/>
        </w:rPr>
        <w:t>Schrijf het bericht zo dat het geen promotiepraatje voor je winkel is. Een manier waarop je dat bijvoorbeeld doet, is door een paar quotes of een mini-interviewtje toe te voegen met jezelf of een andere winkelmedewerker (zoals je in het voorbeeld ziet).</w:t>
      </w:r>
    </w:p>
    <w:p w14:paraId="7377A214" w14:textId="22B53B63" w:rsidR="00AB61CA" w:rsidRPr="001D166E" w:rsidRDefault="00AB61CA" w:rsidP="00AB61CA">
      <w:pPr>
        <w:pStyle w:val="Lijstalinea"/>
        <w:rPr>
          <w:rFonts w:ascii="Mako" w:hAnsi="Mako"/>
          <w:bCs/>
          <w:color w:val="212934"/>
        </w:rPr>
      </w:pPr>
    </w:p>
    <w:p w14:paraId="2AB4C1B2" w14:textId="4B6C2942" w:rsidR="00AB61CA" w:rsidRPr="001D166E" w:rsidRDefault="00AB61CA" w:rsidP="00514CF7">
      <w:pPr>
        <w:numPr>
          <w:ilvl w:val="0"/>
          <w:numId w:val="20"/>
        </w:numPr>
        <w:rPr>
          <w:rFonts w:ascii="Mako" w:hAnsi="Mako"/>
          <w:bCs/>
          <w:color w:val="212934"/>
        </w:rPr>
      </w:pPr>
      <w:r w:rsidRPr="001D166E">
        <w:rPr>
          <w:rFonts w:ascii="Mako" w:hAnsi="Mako"/>
          <w:bCs/>
          <w:color w:val="212934"/>
        </w:rPr>
        <w:t>Stuur met het persbericht een of twee foto’s mee van jou en je winkel die gebruikt mogen worden door lokale media.</w:t>
      </w:r>
    </w:p>
    <w:p w14:paraId="46DEE911" w14:textId="75E56D2A" w:rsidR="009B0A40" w:rsidRPr="001D166E" w:rsidRDefault="009B0A40" w:rsidP="00646608">
      <w:pPr>
        <w:rPr>
          <w:rFonts w:ascii="Mako" w:hAnsi="Mako"/>
          <w:bCs/>
          <w:color w:val="212934"/>
        </w:rPr>
      </w:pPr>
    </w:p>
    <w:p w14:paraId="23C7ED91" w14:textId="5E42CBBB" w:rsidR="00646608" w:rsidRPr="001D166E" w:rsidRDefault="00646608" w:rsidP="00646608">
      <w:pPr>
        <w:rPr>
          <w:rFonts w:ascii="Mako" w:hAnsi="Mako"/>
          <w:bCs/>
          <w:color w:val="212934"/>
        </w:rPr>
      </w:pPr>
    </w:p>
    <w:p w14:paraId="47F1A3D9" w14:textId="7D2AC248" w:rsidR="00646608" w:rsidRPr="001D166E" w:rsidRDefault="00646608" w:rsidP="00646608">
      <w:pPr>
        <w:rPr>
          <w:rFonts w:ascii="Mako" w:hAnsi="Mako"/>
          <w:bCs/>
          <w:color w:val="212934"/>
        </w:rPr>
      </w:pPr>
    </w:p>
    <w:p w14:paraId="11678516" w14:textId="3158B8FE" w:rsidR="00420865" w:rsidRPr="001D166E" w:rsidRDefault="009B0A40" w:rsidP="00420865">
      <w:pPr>
        <w:rPr>
          <w:rFonts w:ascii="Mako" w:hAnsi="Mako"/>
          <w:b/>
          <w:bCs/>
          <w:color w:val="212934"/>
        </w:rPr>
      </w:pPr>
      <w:r w:rsidRPr="001D166E">
        <w:rPr>
          <w:rFonts w:ascii="Mako" w:hAnsi="Mako"/>
          <w:b/>
          <w:bCs/>
          <w:color w:val="212934"/>
        </w:rPr>
        <w:t>A</w:t>
      </w:r>
      <w:r w:rsidR="00420865" w:rsidRPr="001D166E">
        <w:rPr>
          <w:rFonts w:ascii="Mako" w:hAnsi="Mako"/>
          <w:b/>
          <w:bCs/>
          <w:color w:val="212934"/>
        </w:rPr>
        <w:t>dvertenties</w:t>
      </w:r>
    </w:p>
    <w:p w14:paraId="247F74ED" w14:textId="44FDEC52" w:rsidR="00646608" w:rsidRPr="001D166E" w:rsidRDefault="009B0A40" w:rsidP="00646608">
      <w:pPr>
        <w:rPr>
          <w:rFonts w:ascii="Mako" w:hAnsi="Mako"/>
          <w:bCs/>
          <w:color w:val="212934"/>
        </w:rPr>
      </w:pPr>
      <w:r w:rsidRPr="001D166E">
        <w:rPr>
          <w:rFonts w:ascii="Mako" w:hAnsi="Mako"/>
          <w:bCs/>
          <w:color w:val="212934"/>
        </w:rPr>
        <w:t xml:space="preserve">Wil je over ‘Week van de Stenen Winkel’ een advertentie op social media plaatsen, kies hiervoor dan bijvoorbeeld socialmedia-bericht 1 van maandag </w:t>
      </w:r>
      <w:r w:rsidR="00E57680">
        <w:rPr>
          <w:rFonts w:ascii="Mako" w:hAnsi="Mako"/>
          <w:bCs/>
          <w:color w:val="212934"/>
        </w:rPr>
        <w:t>4</w:t>
      </w:r>
      <w:r w:rsidRPr="001D166E">
        <w:rPr>
          <w:rFonts w:ascii="Mako" w:hAnsi="Mako"/>
          <w:bCs/>
          <w:color w:val="212934"/>
        </w:rPr>
        <w:t xml:space="preserve"> mei en adverteer hiermee naar je fans. </w:t>
      </w:r>
    </w:p>
    <w:p w14:paraId="21A51C76" w14:textId="56419A2E" w:rsidR="009B0A40" w:rsidRPr="001D166E" w:rsidRDefault="009B0A40" w:rsidP="00646608">
      <w:pPr>
        <w:rPr>
          <w:rFonts w:ascii="Mako" w:hAnsi="Mako"/>
          <w:bCs/>
          <w:color w:val="212934"/>
        </w:rPr>
      </w:pPr>
    </w:p>
    <w:p w14:paraId="2DC4C335" w14:textId="63CD1A0B" w:rsidR="009B0A40" w:rsidRPr="001D166E" w:rsidRDefault="009B0A40" w:rsidP="00646608">
      <w:pPr>
        <w:rPr>
          <w:rFonts w:ascii="Mako" w:hAnsi="Mako"/>
          <w:color w:val="212934"/>
        </w:rPr>
      </w:pPr>
      <w:r w:rsidRPr="001D166E">
        <w:rPr>
          <w:rFonts w:ascii="Mako" w:hAnsi="Mako"/>
          <w:bCs/>
          <w:color w:val="212934"/>
        </w:rPr>
        <w:t xml:space="preserve">Ook kan je overwegen om een advertentie in bijvoorbeeld de lokale krant te plaatsen. Plaats bijvoorbeeld een foto van jou en je team bij je winkel, benoem wanneer ‘Week van de Stenen Winkel’ plaatsvindt en wat voor activiteiten er dan op jouw winkelvloer te doen zijn. </w:t>
      </w:r>
    </w:p>
    <w:p w14:paraId="0F8C496A" w14:textId="28AF4015" w:rsidR="00646608" w:rsidRDefault="00646608" w:rsidP="00646608">
      <w:pPr>
        <w:rPr>
          <w:rFonts w:ascii="Mako" w:hAnsi="Mako"/>
          <w:color w:val="212934"/>
        </w:rPr>
      </w:pPr>
    </w:p>
    <w:p w14:paraId="663A26F7" w14:textId="5FF5BA8E" w:rsidR="00797EFE" w:rsidRDefault="00797EFE" w:rsidP="00646608">
      <w:pPr>
        <w:rPr>
          <w:rFonts w:ascii="Mako" w:hAnsi="Mako"/>
          <w:color w:val="212934"/>
        </w:rPr>
      </w:pPr>
    </w:p>
    <w:p w14:paraId="1053C6A4" w14:textId="31E2D4DD" w:rsidR="00797EFE" w:rsidRPr="001D166E" w:rsidRDefault="00797EFE" w:rsidP="00797EFE">
      <w:pPr>
        <w:rPr>
          <w:rFonts w:ascii="Mako" w:hAnsi="Mako"/>
          <w:b/>
          <w:bCs/>
          <w:color w:val="212934"/>
        </w:rPr>
      </w:pPr>
      <w:r>
        <w:rPr>
          <w:rFonts w:ascii="Mako" w:hAnsi="Mako"/>
          <w:b/>
          <w:bCs/>
          <w:color w:val="212934"/>
        </w:rPr>
        <w:t>Marketingkanalen winkelcentra</w:t>
      </w:r>
    </w:p>
    <w:p w14:paraId="75C3C63C" w14:textId="589CB2D3" w:rsidR="00797EFE" w:rsidRDefault="00797EFE" w:rsidP="00797EFE">
      <w:pPr>
        <w:rPr>
          <w:rFonts w:ascii="Mako" w:hAnsi="Mako"/>
          <w:bCs/>
          <w:color w:val="212934"/>
        </w:rPr>
      </w:pPr>
      <w:r>
        <w:rPr>
          <w:rFonts w:ascii="Mako" w:hAnsi="Mako"/>
          <w:bCs/>
          <w:color w:val="212934"/>
        </w:rPr>
        <w:t xml:space="preserve">Naast bijvoorbeeld de </w:t>
      </w:r>
      <w:proofErr w:type="spellStart"/>
      <w:r>
        <w:rPr>
          <w:rFonts w:ascii="Mako" w:hAnsi="Mako"/>
          <w:bCs/>
          <w:color w:val="212934"/>
        </w:rPr>
        <w:t>socialmedia</w:t>
      </w:r>
      <w:proofErr w:type="spellEnd"/>
      <w:r>
        <w:rPr>
          <w:rFonts w:ascii="Mako" w:hAnsi="Mako"/>
          <w:bCs/>
          <w:color w:val="212934"/>
        </w:rPr>
        <w:t>-kanalen en nieuwsbrief van je eigen winkel, is het ook een goed idee om ‘Week van de Stenen Winkel’ onder de aandacht te brengen op de marketingkanalen van winkelcentra</w:t>
      </w:r>
      <w:r w:rsidRPr="001D166E">
        <w:rPr>
          <w:rFonts w:ascii="Mako" w:hAnsi="Mako"/>
          <w:bCs/>
          <w:color w:val="212934"/>
        </w:rPr>
        <w:t>.</w:t>
      </w:r>
      <w:r>
        <w:rPr>
          <w:rFonts w:ascii="Mako" w:hAnsi="Mako"/>
          <w:bCs/>
          <w:color w:val="212934"/>
        </w:rPr>
        <w:t xml:space="preserve"> Heeft jouw winkelcentrum dus bijvoorbeeld een Facebook- of Instagrampagina of nieuwsbrief, verstuur dan ook via die kanalen berichten naar consumenten.</w:t>
      </w:r>
    </w:p>
    <w:p w14:paraId="6F85CF0A" w14:textId="77777777" w:rsidR="00797EFE" w:rsidRDefault="00797EFE" w:rsidP="00797EFE">
      <w:pPr>
        <w:rPr>
          <w:rFonts w:ascii="Mako" w:hAnsi="Mako"/>
          <w:bCs/>
          <w:color w:val="212934"/>
        </w:rPr>
      </w:pPr>
    </w:p>
    <w:p w14:paraId="24044708" w14:textId="380D0C21" w:rsidR="00405321" w:rsidRPr="00405321" w:rsidRDefault="00405321" w:rsidP="00405321">
      <w:pPr>
        <w:rPr>
          <w:rFonts w:ascii="Mako" w:hAnsi="Mako"/>
          <w:bCs/>
          <w:color w:val="212934"/>
        </w:rPr>
      </w:pPr>
      <w:r w:rsidRPr="00405321">
        <w:rPr>
          <w:rFonts w:ascii="Mako" w:hAnsi="Mako"/>
          <w:bCs/>
          <w:color w:val="212934"/>
        </w:rPr>
        <w:lastRenderedPageBreak/>
        <w:t xml:space="preserve">In </w:t>
      </w:r>
      <w:r w:rsidRPr="00CE11A2">
        <w:rPr>
          <w:rFonts w:ascii="Mako" w:hAnsi="Mako"/>
          <w:bCs/>
          <w:color w:val="212934"/>
        </w:rPr>
        <w:t xml:space="preserve">principe kan een winkelcentrum dezelfde voorbeeldberichten gebruiken als op eerdere pagina’s zijn genoemd (soms moeten deze berichten dan wel qua tekst iets aangepast worden). Met name de berichten van </w:t>
      </w:r>
      <w:r w:rsidR="00CE11A2" w:rsidRPr="00CE11A2">
        <w:rPr>
          <w:rFonts w:ascii="Mako" w:hAnsi="Mako"/>
          <w:bCs/>
          <w:color w:val="212934"/>
        </w:rPr>
        <w:t>1</w:t>
      </w:r>
      <w:r w:rsidRPr="00CE11A2">
        <w:rPr>
          <w:rFonts w:ascii="Mako" w:hAnsi="Mako"/>
          <w:bCs/>
          <w:color w:val="212934"/>
        </w:rPr>
        <w:t xml:space="preserve"> mei, </w:t>
      </w:r>
      <w:r w:rsidR="00CE11A2" w:rsidRPr="00CE11A2">
        <w:rPr>
          <w:rFonts w:ascii="Mako" w:hAnsi="Mako"/>
          <w:bCs/>
          <w:color w:val="212934"/>
        </w:rPr>
        <w:t>5</w:t>
      </w:r>
      <w:r w:rsidRPr="00CE11A2">
        <w:rPr>
          <w:rFonts w:ascii="Mako" w:hAnsi="Mako"/>
          <w:bCs/>
          <w:color w:val="212934"/>
        </w:rPr>
        <w:t xml:space="preserve"> mei (bericht 1), </w:t>
      </w:r>
      <w:r w:rsidR="00CE11A2" w:rsidRPr="00CE11A2">
        <w:rPr>
          <w:rFonts w:ascii="Mako" w:hAnsi="Mako"/>
          <w:bCs/>
          <w:color w:val="212934"/>
        </w:rPr>
        <w:t>8</w:t>
      </w:r>
      <w:r w:rsidRPr="00CE11A2">
        <w:rPr>
          <w:rFonts w:ascii="Mako" w:hAnsi="Mako"/>
          <w:bCs/>
          <w:color w:val="212934"/>
        </w:rPr>
        <w:t xml:space="preserve"> mei (bericht 1) en 1</w:t>
      </w:r>
      <w:r w:rsidR="00CE11A2" w:rsidRPr="00CE11A2">
        <w:rPr>
          <w:rFonts w:ascii="Mako" w:hAnsi="Mako"/>
          <w:bCs/>
          <w:color w:val="212934"/>
        </w:rPr>
        <w:t>0</w:t>
      </w:r>
      <w:r w:rsidRPr="00CE11A2">
        <w:rPr>
          <w:rFonts w:ascii="Mako" w:hAnsi="Mako"/>
          <w:bCs/>
          <w:color w:val="212934"/>
        </w:rPr>
        <w:t xml:space="preserve"> mei (bericht 1) passen erg goed op een marketingkanaal van een winkelcentrum. Daarnaast</w:t>
      </w:r>
      <w:r w:rsidRPr="00405321">
        <w:rPr>
          <w:rFonts w:ascii="Mako" w:hAnsi="Mako"/>
          <w:bCs/>
          <w:color w:val="212934"/>
        </w:rPr>
        <w:t xml:space="preserve"> is het natuurlijk ook mogelijk de berichten die lokale winkels plaatsen op hun pagina’s en in hun nieuwsbrief te delen via de marketingkanalen van een winkelcentrum.</w:t>
      </w:r>
    </w:p>
    <w:p w14:paraId="5B12C52E" w14:textId="77777777" w:rsidR="00891C0E" w:rsidRDefault="00891C0E">
      <w:pPr>
        <w:rPr>
          <w:rFonts w:ascii="Mako" w:hAnsi="Mako"/>
          <w:bCs/>
          <w:color w:val="212934"/>
        </w:rPr>
      </w:pPr>
      <w:r>
        <w:rPr>
          <w:rFonts w:ascii="Mako" w:hAnsi="Mako"/>
          <w:bCs/>
          <w:color w:val="212934"/>
        </w:rPr>
        <w:br w:type="page"/>
      </w:r>
    </w:p>
    <w:p w14:paraId="5CBA87E0" w14:textId="7D99DB9D" w:rsidR="00891C0E" w:rsidRDefault="00891C0E" w:rsidP="00891C0E">
      <w:pPr>
        <w:jc w:val="center"/>
        <w:rPr>
          <w:rFonts w:ascii="Mako" w:hAnsi="Mako"/>
          <w:bCs/>
          <w:i/>
          <w:iCs/>
          <w:color w:val="212934"/>
        </w:rPr>
      </w:pPr>
    </w:p>
    <w:p w14:paraId="20D55566" w14:textId="77777777" w:rsidR="00891C0E" w:rsidRDefault="00891C0E" w:rsidP="00891C0E">
      <w:pPr>
        <w:jc w:val="center"/>
        <w:rPr>
          <w:rFonts w:ascii="Mako" w:hAnsi="Mako"/>
          <w:bCs/>
          <w:i/>
          <w:iCs/>
          <w:color w:val="212934"/>
        </w:rPr>
      </w:pPr>
    </w:p>
    <w:p w14:paraId="4F75AABF" w14:textId="77777777" w:rsidR="00891C0E" w:rsidRDefault="00891C0E" w:rsidP="00891C0E">
      <w:pPr>
        <w:jc w:val="center"/>
        <w:rPr>
          <w:rFonts w:ascii="Mako" w:hAnsi="Mako"/>
          <w:bCs/>
          <w:i/>
          <w:iCs/>
          <w:color w:val="212934"/>
        </w:rPr>
      </w:pPr>
    </w:p>
    <w:p w14:paraId="3C6ACA6D" w14:textId="77777777" w:rsidR="00891C0E" w:rsidRDefault="00891C0E" w:rsidP="00891C0E">
      <w:pPr>
        <w:jc w:val="center"/>
        <w:rPr>
          <w:rFonts w:ascii="Mako" w:hAnsi="Mako"/>
          <w:bCs/>
          <w:i/>
          <w:iCs/>
          <w:color w:val="212934"/>
        </w:rPr>
      </w:pPr>
    </w:p>
    <w:p w14:paraId="489AB11D" w14:textId="77777777" w:rsidR="00891C0E" w:rsidRDefault="00891C0E" w:rsidP="00891C0E">
      <w:pPr>
        <w:jc w:val="center"/>
        <w:rPr>
          <w:rFonts w:ascii="Mako" w:hAnsi="Mako"/>
          <w:bCs/>
          <w:i/>
          <w:iCs/>
          <w:color w:val="212934"/>
        </w:rPr>
      </w:pPr>
    </w:p>
    <w:p w14:paraId="45D975AA" w14:textId="77777777" w:rsidR="00891C0E" w:rsidRDefault="00891C0E" w:rsidP="00891C0E">
      <w:pPr>
        <w:jc w:val="center"/>
        <w:rPr>
          <w:rFonts w:ascii="Mako" w:hAnsi="Mako"/>
          <w:bCs/>
          <w:i/>
          <w:iCs/>
          <w:color w:val="212934"/>
        </w:rPr>
      </w:pPr>
    </w:p>
    <w:p w14:paraId="5599CD99" w14:textId="77777777" w:rsidR="00891C0E" w:rsidRDefault="00891C0E" w:rsidP="00891C0E">
      <w:pPr>
        <w:jc w:val="center"/>
        <w:rPr>
          <w:rFonts w:ascii="Mako" w:hAnsi="Mako"/>
          <w:bCs/>
          <w:i/>
          <w:iCs/>
          <w:color w:val="212934"/>
        </w:rPr>
      </w:pPr>
    </w:p>
    <w:p w14:paraId="7F19DA5D" w14:textId="77777777" w:rsidR="00891C0E" w:rsidRDefault="00891C0E" w:rsidP="00891C0E">
      <w:pPr>
        <w:jc w:val="center"/>
        <w:rPr>
          <w:rFonts w:ascii="Mako" w:hAnsi="Mako"/>
          <w:bCs/>
          <w:i/>
          <w:iCs/>
          <w:color w:val="212934"/>
        </w:rPr>
      </w:pPr>
    </w:p>
    <w:p w14:paraId="7A913A35" w14:textId="77777777" w:rsidR="00891C0E" w:rsidRDefault="00891C0E" w:rsidP="00891C0E">
      <w:pPr>
        <w:jc w:val="center"/>
        <w:rPr>
          <w:rFonts w:ascii="Mako" w:hAnsi="Mako"/>
          <w:bCs/>
          <w:i/>
          <w:iCs/>
          <w:color w:val="212934"/>
        </w:rPr>
      </w:pPr>
    </w:p>
    <w:p w14:paraId="443C3526" w14:textId="77777777" w:rsidR="00891C0E" w:rsidRDefault="00891C0E" w:rsidP="00891C0E">
      <w:pPr>
        <w:jc w:val="center"/>
        <w:rPr>
          <w:rFonts w:ascii="Mako" w:hAnsi="Mako"/>
          <w:bCs/>
          <w:i/>
          <w:iCs/>
          <w:color w:val="212934"/>
        </w:rPr>
      </w:pPr>
    </w:p>
    <w:p w14:paraId="4388C080" w14:textId="77777777" w:rsidR="00891C0E" w:rsidRDefault="00891C0E" w:rsidP="00891C0E">
      <w:pPr>
        <w:jc w:val="center"/>
        <w:rPr>
          <w:rFonts w:ascii="Mako" w:hAnsi="Mako"/>
          <w:bCs/>
          <w:i/>
          <w:iCs/>
          <w:color w:val="212934"/>
        </w:rPr>
      </w:pPr>
    </w:p>
    <w:p w14:paraId="73815DF9" w14:textId="77777777" w:rsidR="00891C0E" w:rsidRDefault="00891C0E" w:rsidP="00891C0E">
      <w:pPr>
        <w:jc w:val="center"/>
        <w:rPr>
          <w:rFonts w:ascii="Mako" w:hAnsi="Mako"/>
          <w:bCs/>
          <w:i/>
          <w:iCs/>
          <w:color w:val="212934"/>
        </w:rPr>
      </w:pPr>
    </w:p>
    <w:p w14:paraId="0726D590" w14:textId="77777777" w:rsidR="00891C0E" w:rsidRDefault="00891C0E" w:rsidP="00891C0E">
      <w:pPr>
        <w:jc w:val="center"/>
        <w:rPr>
          <w:rFonts w:ascii="Mako" w:hAnsi="Mako"/>
          <w:bCs/>
          <w:i/>
          <w:iCs/>
          <w:color w:val="212934"/>
        </w:rPr>
      </w:pPr>
    </w:p>
    <w:p w14:paraId="4093C2CE" w14:textId="77777777" w:rsidR="00891C0E" w:rsidRDefault="00891C0E" w:rsidP="00891C0E">
      <w:pPr>
        <w:jc w:val="center"/>
        <w:rPr>
          <w:rFonts w:ascii="Mako" w:hAnsi="Mako"/>
          <w:bCs/>
          <w:i/>
          <w:iCs/>
          <w:color w:val="212934"/>
        </w:rPr>
      </w:pPr>
    </w:p>
    <w:p w14:paraId="0031218A" w14:textId="22C6FBF5" w:rsidR="00891C0E" w:rsidRDefault="00891C0E" w:rsidP="00891C0E">
      <w:pPr>
        <w:jc w:val="center"/>
        <w:rPr>
          <w:rFonts w:ascii="Mako" w:hAnsi="Mako"/>
          <w:bCs/>
          <w:i/>
          <w:iCs/>
          <w:color w:val="212934"/>
        </w:rPr>
      </w:pPr>
      <w:r>
        <w:rPr>
          <w:rFonts w:ascii="Mako" w:hAnsi="Mako"/>
          <w:b/>
          <w:bCs/>
          <w:color w:val="212934"/>
          <w:sz w:val="72"/>
          <w:szCs w:val="72"/>
        </w:rPr>
        <w:t>TOT SLOT…</w:t>
      </w:r>
    </w:p>
    <w:p w14:paraId="15496B66" w14:textId="31879529" w:rsidR="00797EFE" w:rsidRPr="00891C0E" w:rsidRDefault="00891C0E" w:rsidP="00891C0E">
      <w:pPr>
        <w:jc w:val="center"/>
        <w:rPr>
          <w:rFonts w:ascii="Mako" w:hAnsi="Mako"/>
          <w:i/>
          <w:iCs/>
          <w:color w:val="212934"/>
        </w:rPr>
      </w:pPr>
      <w:r w:rsidRPr="00891C0E">
        <w:rPr>
          <w:rFonts w:ascii="Mako" w:hAnsi="Mako"/>
          <w:bCs/>
          <w:i/>
          <w:iCs/>
          <w:color w:val="212934"/>
        </w:rPr>
        <w:t>Deze marketingcampagne is speciaal samengesteld voor stenen winkels om te gebruiken tijdens de ‘Week van de Stenen Winkel’. De teksten mogen door deze winkels vrij gebruikt worden tijdens de ‘Week van de Stenen Winkel’. Het is niet toegestaan deze teksten voor andere doeleinden te gebruiken</w:t>
      </w:r>
      <w:r>
        <w:rPr>
          <w:rFonts w:ascii="Mako" w:hAnsi="Mako"/>
          <w:bCs/>
          <w:i/>
          <w:iCs/>
          <w:color w:val="212934"/>
        </w:rPr>
        <w:t xml:space="preserve"> of te kopiëren</w:t>
      </w:r>
      <w:r w:rsidRPr="00891C0E">
        <w:rPr>
          <w:rFonts w:ascii="Mako" w:hAnsi="Mako"/>
          <w:bCs/>
          <w:i/>
          <w:iCs/>
          <w:color w:val="212934"/>
        </w:rPr>
        <w:t>.</w:t>
      </w:r>
    </w:p>
    <w:p w14:paraId="7102B7D8" w14:textId="77777777" w:rsidR="00797EFE" w:rsidRPr="001D166E" w:rsidRDefault="00797EFE" w:rsidP="00646608">
      <w:pPr>
        <w:rPr>
          <w:rFonts w:ascii="Mako" w:hAnsi="Mako"/>
          <w:color w:val="212934"/>
        </w:rPr>
      </w:pPr>
    </w:p>
    <w:p w14:paraId="2D252D98" w14:textId="5BB34B53" w:rsidR="00646608" w:rsidRPr="001D166E" w:rsidRDefault="005B00C9" w:rsidP="00310880">
      <w:pPr>
        <w:rPr>
          <w:rFonts w:ascii="Mako" w:hAnsi="Mako"/>
          <w:color w:val="212934"/>
        </w:rPr>
      </w:pPr>
      <w:r>
        <w:rPr>
          <w:rFonts w:ascii="Mako" w:hAnsi="Mako"/>
          <w:b/>
          <w:bCs/>
          <w:color w:val="212934"/>
        </w:rPr>
        <w:softHyphen/>
      </w:r>
    </w:p>
    <w:sectPr w:rsidR="00646608" w:rsidRPr="001D166E" w:rsidSect="00116F63">
      <w:headerReference w:type="even" r:id="rId11"/>
      <w:headerReference w:type="default" r:id="rId12"/>
      <w:footerReference w:type="even" r:id="rId13"/>
      <w:footerReference w:type="default" r:id="rId14"/>
      <w:headerReference w:type="first" r:id="rId15"/>
      <w:footerReference w:type="first" r:id="rId16"/>
      <w:pgSz w:w="11900" w:h="16840"/>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EEC42" w14:textId="77777777" w:rsidR="00846ADE" w:rsidRDefault="00846ADE" w:rsidP="00F3066A">
      <w:r>
        <w:separator/>
      </w:r>
    </w:p>
  </w:endnote>
  <w:endnote w:type="continuationSeparator" w:id="0">
    <w:p w14:paraId="639D0D37" w14:textId="77777777" w:rsidR="00846ADE" w:rsidRDefault="00846ADE" w:rsidP="00F30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Arial"/>
    <w:charset w:val="00"/>
    <w:family w:val="swiss"/>
    <w:pitch w:val="variable"/>
    <w:sig w:usb0="E1000AEF" w:usb1="5000A1FF" w:usb2="00000000" w:usb3="00000000" w:csb0="000001BF" w:csb1="00000000"/>
  </w:font>
  <w:font w:name="Mako">
    <w:altName w:val="Calibri"/>
    <w:charset w:val="4D"/>
    <w:family w:val="auto"/>
    <w:pitch w:val="variable"/>
    <w:sig w:usb0="800000EF" w:usb1="5000E04B" w:usb2="00000000" w:usb3="00000000" w:csb0="00000001" w:csb1="00000000"/>
  </w:font>
  <w:font w:name="Lato Thin">
    <w:charset w:val="00"/>
    <w:family w:val="swiss"/>
    <w:pitch w:val="variable"/>
    <w:sig w:usb0="E10002FF" w:usb1="5000ECFF" w:usb2="00000021" w:usb3="00000000" w:csb0="0000019F" w:csb1="00000000"/>
  </w:font>
  <w:font w:name="Apple Color Emoji">
    <w:altName w:val="Calibri"/>
    <w:charset w:val="00"/>
    <w:family w:val="auto"/>
    <w:pitch w:val="variable"/>
    <w:sig w:usb0="00000003" w:usb1="18000000" w:usb2="14000000" w:usb3="00000000" w:csb0="00000001"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5EC36" w14:textId="77777777" w:rsidR="00F841C2" w:rsidRDefault="00F841C2">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84233" w14:textId="1569133C" w:rsidR="00F3066A" w:rsidRDefault="00F3066A" w:rsidP="00F3066A">
    <w:pPr>
      <w:pStyle w:val="Voettekst"/>
      <w:jc w:val="center"/>
    </w:pPr>
    <w:r w:rsidRPr="00F3066A">
      <w:rPr>
        <w:noProof/>
        <w:vertAlign w:val="subscript"/>
      </w:rPr>
      <w:drawing>
        <wp:inline distT="0" distB="0" distL="0" distR="0" wp14:anchorId="374F6ADD" wp14:editId="7CC37A0C">
          <wp:extent cx="2351315" cy="614477"/>
          <wp:effectExtent l="0" t="0" r="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fbeelding 24"/>
                  <pic:cNvPicPr/>
                </pic:nvPicPr>
                <pic:blipFill>
                  <a:blip r:embed="rId1"/>
                  <a:stretch>
                    <a:fillRect/>
                  </a:stretch>
                </pic:blipFill>
                <pic:spPr>
                  <a:xfrm>
                    <a:off x="0" y="0"/>
                    <a:ext cx="2377771" cy="621391"/>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4BD8F" w14:textId="77777777" w:rsidR="00F841C2" w:rsidRDefault="00F841C2">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9AC2A" w14:textId="77777777" w:rsidR="00846ADE" w:rsidRDefault="00846ADE" w:rsidP="00F3066A">
      <w:r>
        <w:separator/>
      </w:r>
    </w:p>
  </w:footnote>
  <w:footnote w:type="continuationSeparator" w:id="0">
    <w:p w14:paraId="2F28B48E" w14:textId="77777777" w:rsidR="00846ADE" w:rsidRDefault="00846ADE" w:rsidP="00F306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D08B3" w14:textId="2F2D1178" w:rsidR="00F841C2" w:rsidRDefault="00000000">
    <w:pPr>
      <w:pStyle w:val="Koptekst"/>
    </w:pPr>
    <w:r>
      <w:rPr>
        <w:noProof/>
      </w:rPr>
      <w:pict w14:anchorId="6F03F3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495711" o:spid="_x0000_s1027" type="#_x0000_t75" alt="" style="position:absolute;margin-left:0;margin-top:0;width:763.5pt;height:1075.5pt;z-index:-251653120;mso-wrap-edited:f;mso-width-percent:0;mso-height-percent:0;mso-position-horizontal:center;mso-position-horizontal-relative:margin;mso-position-vertical:center;mso-position-vertical-relative:margin;mso-width-percent:0;mso-height-percent:0" o:allowincell="f">
          <v:imagedata r:id="rId1" o:title="Beige-ballonnen-Marketingcampagn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28974" w14:textId="2E130CF6" w:rsidR="00F841C2" w:rsidRDefault="00000000">
    <w:pPr>
      <w:pStyle w:val="Koptekst"/>
    </w:pPr>
    <w:r>
      <w:rPr>
        <w:noProof/>
      </w:rPr>
      <w:pict w14:anchorId="2BE507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495712" o:spid="_x0000_s1026" type="#_x0000_t75" alt="" style="position:absolute;margin-left:0;margin-top:0;width:763.5pt;height:1075.5pt;z-index:-251650048;mso-wrap-edited:f;mso-width-percent:0;mso-height-percent:0;mso-position-horizontal:center;mso-position-horizontal-relative:margin;mso-position-vertical:center;mso-position-vertical-relative:margin;mso-width-percent:0;mso-height-percent:0" o:allowincell="f">
          <v:imagedata r:id="rId1" o:title="Beige-ballonnen-Marketingcampagne"/>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73A79" w14:textId="43CC76EF" w:rsidR="00F841C2" w:rsidRDefault="00000000">
    <w:pPr>
      <w:pStyle w:val="Koptekst"/>
    </w:pPr>
    <w:r>
      <w:rPr>
        <w:noProof/>
      </w:rPr>
      <w:pict w14:anchorId="15FB8E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495710" o:spid="_x0000_s1025" type="#_x0000_t75" alt="" style="position:absolute;margin-left:0;margin-top:0;width:763.5pt;height:1075.5pt;z-index:-251656192;mso-wrap-edited:f;mso-width-percent:0;mso-height-percent:0;mso-position-horizontal:center;mso-position-horizontal-relative:margin;mso-position-vertical:center;mso-position-vertical-relative:margin;mso-width-percent:0;mso-height-percent:0" o:allowincell="f">
          <v:imagedata r:id="rId1" o:title="Beige-ballonnen-Marketingcampagn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1C9295B"/>
    <w:multiLevelType w:val="hybridMultilevel"/>
    <w:tmpl w:val="8BA83B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51409EB"/>
    <w:multiLevelType w:val="multilevel"/>
    <w:tmpl w:val="75746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A80584"/>
    <w:multiLevelType w:val="multilevel"/>
    <w:tmpl w:val="88C8D7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ED0C51"/>
    <w:multiLevelType w:val="hybridMultilevel"/>
    <w:tmpl w:val="723C0380"/>
    <w:lvl w:ilvl="0" w:tplc="B4C0AD30">
      <w:start w:val="1"/>
      <w:numFmt w:val="bullet"/>
      <w:lvlText w:val="•"/>
      <w:lvlJc w:val="left"/>
      <w:pPr>
        <w:tabs>
          <w:tab w:val="num" w:pos="720"/>
        </w:tabs>
        <w:ind w:left="720" w:hanging="360"/>
      </w:pPr>
      <w:rPr>
        <w:rFonts w:ascii="Arial" w:hAnsi="Arial" w:hint="default"/>
      </w:rPr>
    </w:lvl>
    <w:lvl w:ilvl="1" w:tplc="945638A2" w:tentative="1">
      <w:start w:val="1"/>
      <w:numFmt w:val="bullet"/>
      <w:lvlText w:val="•"/>
      <w:lvlJc w:val="left"/>
      <w:pPr>
        <w:tabs>
          <w:tab w:val="num" w:pos="1440"/>
        </w:tabs>
        <w:ind w:left="1440" w:hanging="360"/>
      </w:pPr>
      <w:rPr>
        <w:rFonts w:ascii="Arial" w:hAnsi="Arial" w:hint="default"/>
      </w:rPr>
    </w:lvl>
    <w:lvl w:ilvl="2" w:tplc="110EBFBC" w:tentative="1">
      <w:start w:val="1"/>
      <w:numFmt w:val="bullet"/>
      <w:lvlText w:val="•"/>
      <w:lvlJc w:val="left"/>
      <w:pPr>
        <w:tabs>
          <w:tab w:val="num" w:pos="2160"/>
        </w:tabs>
        <w:ind w:left="2160" w:hanging="360"/>
      </w:pPr>
      <w:rPr>
        <w:rFonts w:ascii="Arial" w:hAnsi="Arial" w:hint="default"/>
      </w:rPr>
    </w:lvl>
    <w:lvl w:ilvl="3" w:tplc="12FCACD6" w:tentative="1">
      <w:start w:val="1"/>
      <w:numFmt w:val="bullet"/>
      <w:lvlText w:val="•"/>
      <w:lvlJc w:val="left"/>
      <w:pPr>
        <w:tabs>
          <w:tab w:val="num" w:pos="2880"/>
        </w:tabs>
        <w:ind w:left="2880" w:hanging="360"/>
      </w:pPr>
      <w:rPr>
        <w:rFonts w:ascii="Arial" w:hAnsi="Arial" w:hint="default"/>
      </w:rPr>
    </w:lvl>
    <w:lvl w:ilvl="4" w:tplc="3CCE1FCC" w:tentative="1">
      <w:start w:val="1"/>
      <w:numFmt w:val="bullet"/>
      <w:lvlText w:val="•"/>
      <w:lvlJc w:val="left"/>
      <w:pPr>
        <w:tabs>
          <w:tab w:val="num" w:pos="3600"/>
        </w:tabs>
        <w:ind w:left="3600" w:hanging="360"/>
      </w:pPr>
      <w:rPr>
        <w:rFonts w:ascii="Arial" w:hAnsi="Arial" w:hint="default"/>
      </w:rPr>
    </w:lvl>
    <w:lvl w:ilvl="5" w:tplc="609EE6A6" w:tentative="1">
      <w:start w:val="1"/>
      <w:numFmt w:val="bullet"/>
      <w:lvlText w:val="•"/>
      <w:lvlJc w:val="left"/>
      <w:pPr>
        <w:tabs>
          <w:tab w:val="num" w:pos="4320"/>
        </w:tabs>
        <w:ind w:left="4320" w:hanging="360"/>
      </w:pPr>
      <w:rPr>
        <w:rFonts w:ascii="Arial" w:hAnsi="Arial" w:hint="default"/>
      </w:rPr>
    </w:lvl>
    <w:lvl w:ilvl="6" w:tplc="16D09264" w:tentative="1">
      <w:start w:val="1"/>
      <w:numFmt w:val="bullet"/>
      <w:lvlText w:val="•"/>
      <w:lvlJc w:val="left"/>
      <w:pPr>
        <w:tabs>
          <w:tab w:val="num" w:pos="5040"/>
        </w:tabs>
        <w:ind w:left="5040" w:hanging="360"/>
      </w:pPr>
      <w:rPr>
        <w:rFonts w:ascii="Arial" w:hAnsi="Arial" w:hint="default"/>
      </w:rPr>
    </w:lvl>
    <w:lvl w:ilvl="7" w:tplc="88E0A2F8" w:tentative="1">
      <w:start w:val="1"/>
      <w:numFmt w:val="bullet"/>
      <w:lvlText w:val="•"/>
      <w:lvlJc w:val="left"/>
      <w:pPr>
        <w:tabs>
          <w:tab w:val="num" w:pos="5760"/>
        </w:tabs>
        <w:ind w:left="5760" w:hanging="360"/>
      </w:pPr>
      <w:rPr>
        <w:rFonts w:ascii="Arial" w:hAnsi="Arial" w:hint="default"/>
      </w:rPr>
    </w:lvl>
    <w:lvl w:ilvl="8" w:tplc="9C0C101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ED23AEE"/>
    <w:multiLevelType w:val="hybridMultilevel"/>
    <w:tmpl w:val="591CD93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2922482"/>
    <w:multiLevelType w:val="hybridMultilevel"/>
    <w:tmpl w:val="6EF4F1E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12F31733"/>
    <w:multiLevelType w:val="hybridMultilevel"/>
    <w:tmpl w:val="C144D208"/>
    <w:lvl w:ilvl="0" w:tplc="04130001">
      <w:start w:val="1"/>
      <w:numFmt w:val="bullet"/>
      <w:lvlText w:val=""/>
      <w:lvlJc w:val="left"/>
      <w:pPr>
        <w:ind w:left="-131" w:hanging="360"/>
      </w:pPr>
      <w:rPr>
        <w:rFonts w:ascii="Symbol" w:hAnsi="Symbol" w:hint="default"/>
      </w:rPr>
    </w:lvl>
    <w:lvl w:ilvl="1" w:tplc="04130003" w:tentative="1">
      <w:start w:val="1"/>
      <w:numFmt w:val="bullet"/>
      <w:lvlText w:val="o"/>
      <w:lvlJc w:val="left"/>
      <w:pPr>
        <w:ind w:left="589" w:hanging="360"/>
      </w:pPr>
      <w:rPr>
        <w:rFonts w:ascii="Courier New" w:hAnsi="Courier New" w:cs="Courier New" w:hint="default"/>
      </w:rPr>
    </w:lvl>
    <w:lvl w:ilvl="2" w:tplc="04130005" w:tentative="1">
      <w:start w:val="1"/>
      <w:numFmt w:val="bullet"/>
      <w:lvlText w:val=""/>
      <w:lvlJc w:val="left"/>
      <w:pPr>
        <w:ind w:left="1309" w:hanging="360"/>
      </w:pPr>
      <w:rPr>
        <w:rFonts w:ascii="Wingdings" w:hAnsi="Wingdings" w:hint="default"/>
      </w:rPr>
    </w:lvl>
    <w:lvl w:ilvl="3" w:tplc="04130001" w:tentative="1">
      <w:start w:val="1"/>
      <w:numFmt w:val="bullet"/>
      <w:lvlText w:val=""/>
      <w:lvlJc w:val="left"/>
      <w:pPr>
        <w:ind w:left="2029" w:hanging="360"/>
      </w:pPr>
      <w:rPr>
        <w:rFonts w:ascii="Symbol" w:hAnsi="Symbol" w:hint="default"/>
      </w:rPr>
    </w:lvl>
    <w:lvl w:ilvl="4" w:tplc="04130003" w:tentative="1">
      <w:start w:val="1"/>
      <w:numFmt w:val="bullet"/>
      <w:lvlText w:val="o"/>
      <w:lvlJc w:val="left"/>
      <w:pPr>
        <w:ind w:left="2749" w:hanging="360"/>
      </w:pPr>
      <w:rPr>
        <w:rFonts w:ascii="Courier New" w:hAnsi="Courier New" w:cs="Courier New" w:hint="default"/>
      </w:rPr>
    </w:lvl>
    <w:lvl w:ilvl="5" w:tplc="04130005" w:tentative="1">
      <w:start w:val="1"/>
      <w:numFmt w:val="bullet"/>
      <w:lvlText w:val=""/>
      <w:lvlJc w:val="left"/>
      <w:pPr>
        <w:ind w:left="3469" w:hanging="360"/>
      </w:pPr>
      <w:rPr>
        <w:rFonts w:ascii="Wingdings" w:hAnsi="Wingdings" w:hint="default"/>
      </w:rPr>
    </w:lvl>
    <w:lvl w:ilvl="6" w:tplc="04130001" w:tentative="1">
      <w:start w:val="1"/>
      <w:numFmt w:val="bullet"/>
      <w:lvlText w:val=""/>
      <w:lvlJc w:val="left"/>
      <w:pPr>
        <w:ind w:left="4189" w:hanging="360"/>
      </w:pPr>
      <w:rPr>
        <w:rFonts w:ascii="Symbol" w:hAnsi="Symbol" w:hint="default"/>
      </w:rPr>
    </w:lvl>
    <w:lvl w:ilvl="7" w:tplc="04130003" w:tentative="1">
      <w:start w:val="1"/>
      <w:numFmt w:val="bullet"/>
      <w:lvlText w:val="o"/>
      <w:lvlJc w:val="left"/>
      <w:pPr>
        <w:ind w:left="4909" w:hanging="360"/>
      </w:pPr>
      <w:rPr>
        <w:rFonts w:ascii="Courier New" w:hAnsi="Courier New" w:cs="Courier New" w:hint="default"/>
      </w:rPr>
    </w:lvl>
    <w:lvl w:ilvl="8" w:tplc="04130005" w:tentative="1">
      <w:start w:val="1"/>
      <w:numFmt w:val="bullet"/>
      <w:lvlText w:val=""/>
      <w:lvlJc w:val="left"/>
      <w:pPr>
        <w:ind w:left="5629" w:hanging="360"/>
      </w:pPr>
      <w:rPr>
        <w:rFonts w:ascii="Wingdings" w:hAnsi="Wingdings" w:hint="default"/>
      </w:rPr>
    </w:lvl>
  </w:abstractNum>
  <w:abstractNum w:abstractNumId="10" w15:restartNumberingAfterBreak="0">
    <w:nsid w:val="14344808"/>
    <w:multiLevelType w:val="multilevel"/>
    <w:tmpl w:val="21AC4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A492771"/>
    <w:multiLevelType w:val="hybridMultilevel"/>
    <w:tmpl w:val="BCB059FA"/>
    <w:lvl w:ilvl="0" w:tplc="0413000F">
      <w:start w:val="1"/>
      <w:numFmt w:val="decimal"/>
      <w:lvlText w:val="%1."/>
      <w:lvlJc w:val="left"/>
      <w:pPr>
        <w:ind w:left="3600" w:hanging="360"/>
      </w:pPr>
    </w:lvl>
    <w:lvl w:ilvl="1" w:tplc="04130019" w:tentative="1">
      <w:start w:val="1"/>
      <w:numFmt w:val="lowerLetter"/>
      <w:lvlText w:val="%2."/>
      <w:lvlJc w:val="left"/>
      <w:pPr>
        <w:ind w:left="4320" w:hanging="360"/>
      </w:pPr>
    </w:lvl>
    <w:lvl w:ilvl="2" w:tplc="0413001B" w:tentative="1">
      <w:start w:val="1"/>
      <w:numFmt w:val="lowerRoman"/>
      <w:lvlText w:val="%3."/>
      <w:lvlJc w:val="right"/>
      <w:pPr>
        <w:ind w:left="5040" w:hanging="180"/>
      </w:pPr>
    </w:lvl>
    <w:lvl w:ilvl="3" w:tplc="0413000F" w:tentative="1">
      <w:start w:val="1"/>
      <w:numFmt w:val="decimal"/>
      <w:lvlText w:val="%4."/>
      <w:lvlJc w:val="left"/>
      <w:pPr>
        <w:ind w:left="5760" w:hanging="360"/>
      </w:pPr>
    </w:lvl>
    <w:lvl w:ilvl="4" w:tplc="04130019" w:tentative="1">
      <w:start w:val="1"/>
      <w:numFmt w:val="lowerLetter"/>
      <w:lvlText w:val="%5."/>
      <w:lvlJc w:val="left"/>
      <w:pPr>
        <w:ind w:left="6480" w:hanging="360"/>
      </w:pPr>
    </w:lvl>
    <w:lvl w:ilvl="5" w:tplc="0413001B" w:tentative="1">
      <w:start w:val="1"/>
      <w:numFmt w:val="lowerRoman"/>
      <w:lvlText w:val="%6."/>
      <w:lvlJc w:val="right"/>
      <w:pPr>
        <w:ind w:left="7200" w:hanging="180"/>
      </w:pPr>
    </w:lvl>
    <w:lvl w:ilvl="6" w:tplc="0413000F" w:tentative="1">
      <w:start w:val="1"/>
      <w:numFmt w:val="decimal"/>
      <w:lvlText w:val="%7."/>
      <w:lvlJc w:val="left"/>
      <w:pPr>
        <w:ind w:left="7920" w:hanging="360"/>
      </w:pPr>
    </w:lvl>
    <w:lvl w:ilvl="7" w:tplc="04130019" w:tentative="1">
      <w:start w:val="1"/>
      <w:numFmt w:val="lowerLetter"/>
      <w:lvlText w:val="%8."/>
      <w:lvlJc w:val="left"/>
      <w:pPr>
        <w:ind w:left="8640" w:hanging="360"/>
      </w:pPr>
    </w:lvl>
    <w:lvl w:ilvl="8" w:tplc="0413001B" w:tentative="1">
      <w:start w:val="1"/>
      <w:numFmt w:val="lowerRoman"/>
      <w:lvlText w:val="%9."/>
      <w:lvlJc w:val="right"/>
      <w:pPr>
        <w:ind w:left="9360" w:hanging="180"/>
      </w:pPr>
    </w:lvl>
  </w:abstractNum>
  <w:abstractNum w:abstractNumId="12" w15:restartNumberingAfterBreak="0">
    <w:nsid w:val="1ACC38B9"/>
    <w:multiLevelType w:val="hybridMultilevel"/>
    <w:tmpl w:val="FF4E1BE2"/>
    <w:lvl w:ilvl="0" w:tplc="A3FA3B50">
      <w:start w:val="25"/>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1AD77021"/>
    <w:multiLevelType w:val="hybridMultilevel"/>
    <w:tmpl w:val="FB5C87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D7F4494"/>
    <w:multiLevelType w:val="hybridMultilevel"/>
    <w:tmpl w:val="26248F4A"/>
    <w:lvl w:ilvl="0" w:tplc="04130001">
      <w:start w:val="1"/>
      <w:numFmt w:val="bullet"/>
      <w:lvlText w:val=""/>
      <w:lvlJc w:val="left"/>
      <w:pPr>
        <w:ind w:left="-60" w:hanging="360"/>
      </w:pPr>
      <w:rPr>
        <w:rFonts w:ascii="Symbol" w:hAnsi="Symbol" w:hint="default"/>
      </w:rPr>
    </w:lvl>
    <w:lvl w:ilvl="1" w:tplc="04130003" w:tentative="1">
      <w:start w:val="1"/>
      <w:numFmt w:val="bullet"/>
      <w:lvlText w:val="o"/>
      <w:lvlJc w:val="left"/>
      <w:pPr>
        <w:ind w:left="660" w:hanging="360"/>
      </w:pPr>
      <w:rPr>
        <w:rFonts w:ascii="Courier New" w:hAnsi="Courier New" w:cs="Courier New" w:hint="default"/>
      </w:rPr>
    </w:lvl>
    <w:lvl w:ilvl="2" w:tplc="04130005" w:tentative="1">
      <w:start w:val="1"/>
      <w:numFmt w:val="bullet"/>
      <w:lvlText w:val=""/>
      <w:lvlJc w:val="left"/>
      <w:pPr>
        <w:ind w:left="1380" w:hanging="360"/>
      </w:pPr>
      <w:rPr>
        <w:rFonts w:ascii="Wingdings" w:hAnsi="Wingdings" w:hint="default"/>
      </w:rPr>
    </w:lvl>
    <w:lvl w:ilvl="3" w:tplc="04130001" w:tentative="1">
      <w:start w:val="1"/>
      <w:numFmt w:val="bullet"/>
      <w:lvlText w:val=""/>
      <w:lvlJc w:val="left"/>
      <w:pPr>
        <w:ind w:left="2100" w:hanging="360"/>
      </w:pPr>
      <w:rPr>
        <w:rFonts w:ascii="Symbol" w:hAnsi="Symbol" w:hint="default"/>
      </w:rPr>
    </w:lvl>
    <w:lvl w:ilvl="4" w:tplc="04130003" w:tentative="1">
      <w:start w:val="1"/>
      <w:numFmt w:val="bullet"/>
      <w:lvlText w:val="o"/>
      <w:lvlJc w:val="left"/>
      <w:pPr>
        <w:ind w:left="2820" w:hanging="360"/>
      </w:pPr>
      <w:rPr>
        <w:rFonts w:ascii="Courier New" w:hAnsi="Courier New" w:cs="Courier New" w:hint="default"/>
      </w:rPr>
    </w:lvl>
    <w:lvl w:ilvl="5" w:tplc="04130005" w:tentative="1">
      <w:start w:val="1"/>
      <w:numFmt w:val="bullet"/>
      <w:lvlText w:val=""/>
      <w:lvlJc w:val="left"/>
      <w:pPr>
        <w:ind w:left="3540" w:hanging="360"/>
      </w:pPr>
      <w:rPr>
        <w:rFonts w:ascii="Wingdings" w:hAnsi="Wingdings" w:hint="default"/>
      </w:rPr>
    </w:lvl>
    <w:lvl w:ilvl="6" w:tplc="04130001" w:tentative="1">
      <w:start w:val="1"/>
      <w:numFmt w:val="bullet"/>
      <w:lvlText w:val=""/>
      <w:lvlJc w:val="left"/>
      <w:pPr>
        <w:ind w:left="4260" w:hanging="360"/>
      </w:pPr>
      <w:rPr>
        <w:rFonts w:ascii="Symbol" w:hAnsi="Symbol" w:hint="default"/>
      </w:rPr>
    </w:lvl>
    <w:lvl w:ilvl="7" w:tplc="04130003" w:tentative="1">
      <w:start w:val="1"/>
      <w:numFmt w:val="bullet"/>
      <w:lvlText w:val="o"/>
      <w:lvlJc w:val="left"/>
      <w:pPr>
        <w:ind w:left="4980" w:hanging="360"/>
      </w:pPr>
      <w:rPr>
        <w:rFonts w:ascii="Courier New" w:hAnsi="Courier New" w:cs="Courier New" w:hint="default"/>
      </w:rPr>
    </w:lvl>
    <w:lvl w:ilvl="8" w:tplc="04130005" w:tentative="1">
      <w:start w:val="1"/>
      <w:numFmt w:val="bullet"/>
      <w:lvlText w:val=""/>
      <w:lvlJc w:val="left"/>
      <w:pPr>
        <w:ind w:left="5700" w:hanging="360"/>
      </w:pPr>
      <w:rPr>
        <w:rFonts w:ascii="Wingdings" w:hAnsi="Wingdings" w:hint="default"/>
      </w:rPr>
    </w:lvl>
  </w:abstractNum>
  <w:abstractNum w:abstractNumId="15" w15:restartNumberingAfterBreak="0">
    <w:nsid w:val="1DC83FEA"/>
    <w:multiLevelType w:val="multilevel"/>
    <w:tmpl w:val="8F2C2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536F65"/>
    <w:multiLevelType w:val="hybridMultilevel"/>
    <w:tmpl w:val="9F68C842"/>
    <w:lvl w:ilvl="0" w:tplc="4800A5A8">
      <w:start w:val="1"/>
      <w:numFmt w:val="bullet"/>
      <w:lvlText w:val=""/>
      <w:lvlJc w:val="left"/>
      <w:pPr>
        <w:ind w:left="720" w:hanging="360"/>
      </w:pPr>
      <w:rPr>
        <w:rFonts w:ascii="Symbol" w:hAnsi="Symbol" w:hint="default"/>
      </w:rPr>
    </w:lvl>
    <w:lvl w:ilvl="1" w:tplc="4800A5A8">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34F567A"/>
    <w:multiLevelType w:val="hybridMultilevel"/>
    <w:tmpl w:val="7D0E08BA"/>
    <w:lvl w:ilvl="0" w:tplc="4800A5A8">
      <w:start w:val="1"/>
      <w:numFmt w:val="bullet"/>
      <w:lvlText w:val=""/>
      <w:lvlJc w:val="left"/>
      <w:pPr>
        <w:ind w:left="720" w:hanging="360"/>
      </w:pPr>
      <w:rPr>
        <w:rFonts w:ascii="Symbol" w:hAnsi="Symbol" w:hint="default"/>
      </w:rPr>
    </w:lvl>
    <w:lvl w:ilvl="1" w:tplc="4800A5A8">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A3F3254"/>
    <w:multiLevelType w:val="hybridMultilevel"/>
    <w:tmpl w:val="1D7C79BA"/>
    <w:lvl w:ilvl="0" w:tplc="3140B3DC">
      <w:start w:val="1"/>
      <w:numFmt w:val="bullet"/>
      <w:lvlText w:val="•"/>
      <w:lvlJc w:val="left"/>
      <w:pPr>
        <w:tabs>
          <w:tab w:val="num" w:pos="720"/>
        </w:tabs>
        <w:ind w:left="720" w:hanging="360"/>
      </w:pPr>
      <w:rPr>
        <w:rFonts w:ascii="Arial" w:hAnsi="Arial" w:hint="default"/>
      </w:rPr>
    </w:lvl>
    <w:lvl w:ilvl="1" w:tplc="743EFFFC" w:tentative="1">
      <w:start w:val="1"/>
      <w:numFmt w:val="bullet"/>
      <w:lvlText w:val="•"/>
      <w:lvlJc w:val="left"/>
      <w:pPr>
        <w:tabs>
          <w:tab w:val="num" w:pos="1440"/>
        </w:tabs>
        <w:ind w:left="1440" w:hanging="360"/>
      </w:pPr>
      <w:rPr>
        <w:rFonts w:ascii="Arial" w:hAnsi="Arial" w:hint="default"/>
      </w:rPr>
    </w:lvl>
    <w:lvl w:ilvl="2" w:tplc="00A64C08" w:tentative="1">
      <w:start w:val="1"/>
      <w:numFmt w:val="bullet"/>
      <w:lvlText w:val="•"/>
      <w:lvlJc w:val="left"/>
      <w:pPr>
        <w:tabs>
          <w:tab w:val="num" w:pos="2160"/>
        </w:tabs>
        <w:ind w:left="2160" w:hanging="360"/>
      </w:pPr>
      <w:rPr>
        <w:rFonts w:ascii="Arial" w:hAnsi="Arial" w:hint="default"/>
      </w:rPr>
    </w:lvl>
    <w:lvl w:ilvl="3" w:tplc="4B568274" w:tentative="1">
      <w:start w:val="1"/>
      <w:numFmt w:val="bullet"/>
      <w:lvlText w:val="•"/>
      <w:lvlJc w:val="left"/>
      <w:pPr>
        <w:tabs>
          <w:tab w:val="num" w:pos="2880"/>
        </w:tabs>
        <w:ind w:left="2880" w:hanging="360"/>
      </w:pPr>
      <w:rPr>
        <w:rFonts w:ascii="Arial" w:hAnsi="Arial" w:hint="default"/>
      </w:rPr>
    </w:lvl>
    <w:lvl w:ilvl="4" w:tplc="06F099A0" w:tentative="1">
      <w:start w:val="1"/>
      <w:numFmt w:val="bullet"/>
      <w:lvlText w:val="•"/>
      <w:lvlJc w:val="left"/>
      <w:pPr>
        <w:tabs>
          <w:tab w:val="num" w:pos="3600"/>
        </w:tabs>
        <w:ind w:left="3600" w:hanging="360"/>
      </w:pPr>
      <w:rPr>
        <w:rFonts w:ascii="Arial" w:hAnsi="Arial" w:hint="default"/>
      </w:rPr>
    </w:lvl>
    <w:lvl w:ilvl="5" w:tplc="3814B884" w:tentative="1">
      <w:start w:val="1"/>
      <w:numFmt w:val="bullet"/>
      <w:lvlText w:val="•"/>
      <w:lvlJc w:val="left"/>
      <w:pPr>
        <w:tabs>
          <w:tab w:val="num" w:pos="4320"/>
        </w:tabs>
        <w:ind w:left="4320" w:hanging="360"/>
      </w:pPr>
      <w:rPr>
        <w:rFonts w:ascii="Arial" w:hAnsi="Arial" w:hint="default"/>
      </w:rPr>
    </w:lvl>
    <w:lvl w:ilvl="6" w:tplc="5566B2B2" w:tentative="1">
      <w:start w:val="1"/>
      <w:numFmt w:val="bullet"/>
      <w:lvlText w:val="•"/>
      <w:lvlJc w:val="left"/>
      <w:pPr>
        <w:tabs>
          <w:tab w:val="num" w:pos="5040"/>
        </w:tabs>
        <w:ind w:left="5040" w:hanging="360"/>
      </w:pPr>
      <w:rPr>
        <w:rFonts w:ascii="Arial" w:hAnsi="Arial" w:hint="default"/>
      </w:rPr>
    </w:lvl>
    <w:lvl w:ilvl="7" w:tplc="0BEA61E2" w:tentative="1">
      <w:start w:val="1"/>
      <w:numFmt w:val="bullet"/>
      <w:lvlText w:val="•"/>
      <w:lvlJc w:val="left"/>
      <w:pPr>
        <w:tabs>
          <w:tab w:val="num" w:pos="5760"/>
        </w:tabs>
        <w:ind w:left="5760" w:hanging="360"/>
      </w:pPr>
      <w:rPr>
        <w:rFonts w:ascii="Arial" w:hAnsi="Arial" w:hint="default"/>
      </w:rPr>
    </w:lvl>
    <w:lvl w:ilvl="8" w:tplc="8DC0751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B6A07B9"/>
    <w:multiLevelType w:val="hybridMultilevel"/>
    <w:tmpl w:val="67E8A7E0"/>
    <w:lvl w:ilvl="0" w:tplc="04130001">
      <w:start w:val="1"/>
      <w:numFmt w:val="bullet"/>
      <w:lvlText w:val=""/>
      <w:lvlJc w:val="left"/>
      <w:pPr>
        <w:ind w:left="3600" w:hanging="360"/>
      </w:pPr>
      <w:rPr>
        <w:rFonts w:ascii="Symbol" w:hAnsi="Symbol" w:hint="default"/>
      </w:rPr>
    </w:lvl>
    <w:lvl w:ilvl="1" w:tplc="04130003" w:tentative="1">
      <w:start w:val="1"/>
      <w:numFmt w:val="bullet"/>
      <w:lvlText w:val="o"/>
      <w:lvlJc w:val="left"/>
      <w:pPr>
        <w:ind w:left="4320" w:hanging="360"/>
      </w:pPr>
      <w:rPr>
        <w:rFonts w:ascii="Courier New" w:hAnsi="Courier New" w:cs="Courier New" w:hint="default"/>
      </w:rPr>
    </w:lvl>
    <w:lvl w:ilvl="2" w:tplc="04130005" w:tentative="1">
      <w:start w:val="1"/>
      <w:numFmt w:val="bullet"/>
      <w:lvlText w:val=""/>
      <w:lvlJc w:val="left"/>
      <w:pPr>
        <w:ind w:left="5040" w:hanging="360"/>
      </w:pPr>
      <w:rPr>
        <w:rFonts w:ascii="Wingdings" w:hAnsi="Wingdings" w:hint="default"/>
      </w:rPr>
    </w:lvl>
    <w:lvl w:ilvl="3" w:tplc="04130001" w:tentative="1">
      <w:start w:val="1"/>
      <w:numFmt w:val="bullet"/>
      <w:lvlText w:val=""/>
      <w:lvlJc w:val="left"/>
      <w:pPr>
        <w:ind w:left="5760" w:hanging="360"/>
      </w:pPr>
      <w:rPr>
        <w:rFonts w:ascii="Symbol" w:hAnsi="Symbol" w:hint="default"/>
      </w:rPr>
    </w:lvl>
    <w:lvl w:ilvl="4" w:tplc="04130003" w:tentative="1">
      <w:start w:val="1"/>
      <w:numFmt w:val="bullet"/>
      <w:lvlText w:val="o"/>
      <w:lvlJc w:val="left"/>
      <w:pPr>
        <w:ind w:left="6480" w:hanging="360"/>
      </w:pPr>
      <w:rPr>
        <w:rFonts w:ascii="Courier New" w:hAnsi="Courier New" w:cs="Courier New" w:hint="default"/>
      </w:rPr>
    </w:lvl>
    <w:lvl w:ilvl="5" w:tplc="04130005" w:tentative="1">
      <w:start w:val="1"/>
      <w:numFmt w:val="bullet"/>
      <w:lvlText w:val=""/>
      <w:lvlJc w:val="left"/>
      <w:pPr>
        <w:ind w:left="7200" w:hanging="360"/>
      </w:pPr>
      <w:rPr>
        <w:rFonts w:ascii="Wingdings" w:hAnsi="Wingdings" w:hint="default"/>
      </w:rPr>
    </w:lvl>
    <w:lvl w:ilvl="6" w:tplc="04130001" w:tentative="1">
      <w:start w:val="1"/>
      <w:numFmt w:val="bullet"/>
      <w:lvlText w:val=""/>
      <w:lvlJc w:val="left"/>
      <w:pPr>
        <w:ind w:left="7920" w:hanging="360"/>
      </w:pPr>
      <w:rPr>
        <w:rFonts w:ascii="Symbol" w:hAnsi="Symbol" w:hint="default"/>
      </w:rPr>
    </w:lvl>
    <w:lvl w:ilvl="7" w:tplc="04130003" w:tentative="1">
      <w:start w:val="1"/>
      <w:numFmt w:val="bullet"/>
      <w:lvlText w:val="o"/>
      <w:lvlJc w:val="left"/>
      <w:pPr>
        <w:ind w:left="8640" w:hanging="360"/>
      </w:pPr>
      <w:rPr>
        <w:rFonts w:ascii="Courier New" w:hAnsi="Courier New" w:cs="Courier New" w:hint="default"/>
      </w:rPr>
    </w:lvl>
    <w:lvl w:ilvl="8" w:tplc="04130005" w:tentative="1">
      <w:start w:val="1"/>
      <w:numFmt w:val="bullet"/>
      <w:lvlText w:val=""/>
      <w:lvlJc w:val="left"/>
      <w:pPr>
        <w:ind w:left="9360" w:hanging="360"/>
      </w:pPr>
      <w:rPr>
        <w:rFonts w:ascii="Wingdings" w:hAnsi="Wingdings" w:hint="default"/>
      </w:rPr>
    </w:lvl>
  </w:abstractNum>
  <w:abstractNum w:abstractNumId="20" w15:restartNumberingAfterBreak="0">
    <w:nsid w:val="41447DC5"/>
    <w:multiLevelType w:val="hybridMultilevel"/>
    <w:tmpl w:val="A64A0A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3805A87"/>
    <w:multiLevelType w:val="hybridMultilevel"/>
    <w:tmpl w:val="91503EF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6351320"/>
    <w:multiLevelType w:val="hybridMultilevel"/>
    <w:tmpl w:val="E37466D2"/>
    <w:lvl w:ilvl="0" w:tplc="0413000F">
      <w:start w:val="1"/>
      <w:numFmt w:val="decimal"/>
      <w:lvlText w:val="%1."/>
      <w:lvlJc w:val="left"/>
      <w:pPr>
        <w:ind w:left="3600" w:hanging="360"/>
      </w:pPr>
    </w:lvl>
    <w:lvl w:ilvl="1" w:tplc="04130019" w:tentative="1">
      <w:start w:val="1"/>
      <w:numFmt w:val="lowerLetter"/>
      <w:lvlText w:val="%2."/>
      <w:lvlJc w:val="left"/>
      <w:pPr>
        <w:ind w:left="4320" w:hanging="360"/>
      </w:pPr>
    </w:lvl>
    <w:lvl w:ilvl="2" w:tplc="0413001B" w:tentative="1">
      <w:start w:val="1"/>
      <w:numFmt w:val="lowerRoman"/>
      <w:lvlText w:val="%3."/>
      <w:lvlJc w:val="right"/>
      <w:pPr>
        <w:ind w:left="5040" w:hanging="180"/>
      </w:pPr>
    </w:lvl>
    <w:lvl w:ilvl="3" w:tplc="0413000F" w:tentative="1">
      <w:start w:val="1"/>
      <w:numFmt w:val="decimal"/>
      <w:lvlText w:val="%4."/>
      <w:lvlJc w:val="left"/>
      <w:pPr>
        <w:ind w:left="5760" w:hanging="360"/>
      </w:pPr>
    </w:lvl>
    <w:lvl w:ilvl="4" w:tplc="04130019" w:tentative="1">
      <w:start w:val="1"/>
      <w:numFmt w:val="lowerLetter"/>
      <w:lvlText w:val="%5."/>
      <w:lvlJc w:val="left"/>
      <w:pPr>
        <w:ind w:left="6480" w:hanging="360"/>
      </w:pPr>
    </w:lvl>
    <w:lvl w:ilvl="5" w:tplc="0413001B" w:tentative="1">
      <w:start w:val="1"/>
      <w:numFmt w:val="lowerRoman"/>
      <w:lvlText w:val="%6."/>
      <w:lvlJc w:val="right"/>
      <w:pPr>
        <w:ind w:left="7200" w:hanging="180"/>
      </w:pPr>
    </w:lvl>
    <w:lvl w:ilvl="6" w:tplc="0413000F" w:tentative="1">
      <w:start w:val="1"/>
      <w:numFmt w:val="decimal"/>
      <w:lvlText w:val="%7."/>
      <w:lvlJc w:val="left"/>
      <w:pPr>
        <w:ind w:left="7920" w:hanging="360"/>
      </w:pPr>
    </w:lvl>
    <w:lvl w:ilvl="7" w:tplc="04130019" w:tentative="1">
      <w:start w:val="1"/>
      <w:numFmt w:val="lowerLetter"/>
      <w:lvlText w:val="%8."/>
      <w:lvlJc w:val="left"/>
      <w:pPr>
        <w:ind w:left="8640" w:hanging="360"/>
      </w:pPr>
    </w:lvl>
    <w:lvl w:ilvl="8" w:tplc="0413001B" w:tentative="1">
      <w:start w:val="1"/>
      <w:numFmt w:val="lowerRoman"/>
      <w:lvlText w:val="%9."/>
      <w:lvlJc w:val="right"/>
      <w:pPr>
        <w:ind w:left="9360" w:hanging="180"/>
      </w:pPr>
    </w:lvl>
  </w:abstractNum>
  <w:abstractNum w:abstractNumId="23" w15:restartNumberingAfterBreak="0">
    <w:nsid w:val="487B49F2"/>
    <w:multiLevelType w:val="hybridMultilevel"/>
    <w:tmpl w:val="0864593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4AE60F85"/>
    <w:multiLevelType w:val="hybridMultilevel"/>
    <w:tmpl w:val="3D1E0B66"/>
    <w:lvl w:ilvl="0" w:tplc="B434B2B8">
      <w:start w:val="1"/>
      <w:numFmt w:val="bullet"/>
      <w:lvlText w:val="•"/>
      <w:lvlJc w:val="left"/>
      <w:pPr>
        <w:tabs>
          <w:tab w:val="num" w:pos="720"/>
        </w:tabs>
        <w:ind w:left="720" w:hanging="360"/>
      </w:pPr>
      <w:rPr>
        <w:rFonts w:ascii="Arial" w:hAnsi="Arial" w:hint="default"/>
      </w:rPr>
    </w:lvl>
    <w:lvl w:ilvl="1" w:tplc="BA305632" w:tentative="1">
      <w:start w:val="1"/>
      <w:numFmt w:val="bullet"/>
      <w:lvlText w:val="•"/>
      <w:lvlJc w:val="left"/>
      <w:pPr>
        <w:tabs>
          <w:tab w:val="num" w:pos="1440"/>
        </w:tabs>
        <w:ind w:left="1440" w:hanging="360"/>
      </w:pPr>
      <w:rPr>
        <w:rFonts w:ascii="Arial" w:hAnsi="Arial" w:hint="default"/>
      </w:rPr>
    </w:lvl>
    <w:lvl w:ilvl="2" w:tplc="130ABEF4" w:tentative="1">
      <w:start w:val="1"/>
      <w:numFmt w:val="bullet"/>
      <w:lvlText w:val="•"/>
      <w:lvlJc w:val="left"/>
      <w:pPr>
        <w:tabs>
          <w:tab w:val="num" w:pos="2160"/>
        </w:tabs>
        <w:ind w:left="2160" w:hanging="360"/>
      </w:pPr>
      <w:rPr>
        <w:rFonts w:ascii="Arial" w:hAnsi="Arial" w:hint="default"/>
      </w:rPr>
    </w:lvl>
    <w:lvl w:ilvl="3" w:tplc="2FE8656A" w:tentative="1">
      <w:start w:val="1"/>
      <w:numFmt w:val="bullet"/>
      <w:lvlText w:val="•"/>
      <w:lvlJc w:val="left"/>
      <w:pPr>
        <w:tabs>
          <w:tab w:val="num" w:pos="2880"/>
        </w:tabs>
        <w:ind w:left="2880" w:hanging="360"/>
      </w:pPr>
      <w:rPr>
        <w:rFonts w:ascii="Arial" w:hAnsi="Arial" w:hint="default"/>
      </w:rPr>
    </w:lvl>
    <w:lvl w:ilvl="4" w:tplc="2F2E3C36" w:tentative="1">
      <w:start w:val="1"/>
      <w:numFmt w:val="bullet"/>
      <w:lvlText w:val="•"/>
      <w:lvlJc w:val="left"/>
      <w:pPr>
        <w:tabs>
          <w:tab w:val="num" w:pos="3600"/>
        </w:tabs>
        <w:ind w:left="3600" w:hanging="360"/>
      </w:pPr>
      <w:rPr>
        <w:rFonts w:ascii="Arial" w:hAnsi="Arial" w:hint="default"/>
      </w:rPr>
    </w:lvl>
    <w:lvl w:ilvl="5" w:tplc="6FEE7018" w:tentative="1">
      <w:start w:val="1"/>
      <w:numFmt w:val="bullet"/>
      <w:lvlText w:val="•"/>
      <w:lvlJc w:val="left"/>
      <w:pPr>
        <w:tabs>
          <w:tab w:val="num" w:pos="4320"/>
        </w:tabs>
        <w:ind w:left="4320" w:hanging="360"/>
      </w:pPr>
      <w:rPr>
        <w:rFonts w:ascii="Arial" w:hAnsi="Arial" w:hint="default"/>
      </w:rPr>
    </w:lvl>
    <w:lvl w:ilvl="6" w:tplc="D67CFC86" w:tentative="1">
      <w:start w:val="1"/>
      <w:numFmt w:val="bullet"/>
      <w:lvlText w:val="•"/>
      <w:lvlJc w:val="left"/>
      <w:pPr>
        <w:tabs>
          <w:tab w:val="num" w:pos="5040"/>
        </w:tabs>
        <w:ind w:left="5040" w:hanging="360"/>
      </w:pPr>
      <w:rPr>
        <w:rFonts w:ascii="Arial" w:hAnsi="Arial" w:hint="default"/>
      </w:rPr>
    </w:lvl>
    <w:lvl w:ilvl="7" w:tplc="535C6E6A" w:tentative="1">
      <w:start w:val="1"/>
      <w:numFmt w:val="bullet"/>
      <w:lvlText w:val="•"/>
      <w:lvlJc w:val="left"/>
      <w:pPr>
        <w:tabs>
          <w:tab w:val="num" w:pos="5760"/>
        </w:tabs>
        <w:ind w:left="5760" w:hanging="360"/>
      </w:pPr>
      <w:rPr>
        <w:rFonts w:ascii="Arial" w:hAnsi="Arial" w:hint="default"/>
      </w:rPr>
    </w:lvl>
    <w:lvl w:ilvl="8" w:tplc="4A087E3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417421C"/>
    <w:multiLevelType w:val="hybridMultilevel"/>
    <w:tmpl w:val="EE1C6E3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6DDE3C10"/>
    <w:multiLevelType w:val="hybridMultilevel"/>
    <w:tmpl w:val="F2D2EA72"/>
    <w:lvl w:ilvl="0" w:tplc="4800A5A8">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7387537D"/>
    <w:multiLevelType w:val="hybridMultilevel"/>
    <w:tmpl w:val="4C802A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7602034E"/>
    <w:multiLevelType w:val="hybridMultilevel"/>
    <w:tmpl w:val="DB085E6A"/>
    <w:lvl w:ilvl="0" w:tplc="610442D2">
      <w:start w:val="1"/>
      <w:numFmt w:val="bullet"/>
      <w:lvlText w:val="•"/>
      <w:lvlJc w:val="left"/>
      <w:pPr>
        <w:tabs>
          <w:tab w:val="num" w:pos="720"/>
        </w:tabs>
        <w:ind w:left="720" w:hanging="360"/>
      </w:pPr>
      <w:rPr>
        <w:rFonts w:ascii="Arial" w:hAnsi="Arial" w:hint="default"/>
      </w:rPr>
    </w:lvl>
    <w:lvl w:ilvl="1" w:tplc="EA42A1C2" w:tentative="1">
      <w:start w:val="1"/>
      <w:numFmt w:val="bullet"/>
      <w:lvlText w:val="•"/>
      <w:lvlJc w:val="left"/>
      <w:pPr>
        <w:tabs>
          <w:tab w:val="num" w:pos="1440"/>
        </w:tabs>
        <w:ind w:left="1440" w:hanging="360"/>
      </w:pPr>
      <w:rPr>
        <w:rFonts w:ascii="Arial" w:hAnsi="Arial" w:hint="default"/>
      </w:rPr>
    </w:lvl>
    <w:lvl w:ilvl="2" w:tplc="24A2E4E4" w:tentative="1">
      <w:start w:val="1"/>
      <w:numFmt w:val="bullet"/>
      <w:lvlText w:val="•"/>
      <w:lvlJc w:val="left"/>
      <w:pPr>
        <w:tabs>
          <w:tab w:val="num" w:pos="2160"/>
        </w:tabs>
        <w:ind w:left="2160" w:hanging="360"/>
      </w:pPr>
      <w:rPr>
        <w:rFonts w:ascii="Arial" w:hAnsi="Arial" w:hint="default"/>
      </w:rPr>
    </w:lvl>
    <w:lvl w:ilvl="3" w:tplc="AB08FA1A" w:tentative="1">
      <w:start w:val="1"/>
      <w:numFmt w:val="bullet"/>
      <w:lvlText w:val="•"/>
      <w:lvlJc w:val="left"/>
      <w:pPr>
        <w:tabs>
          <w:tab w:val="num" w:pos="2880"/>
        </w:tabs>
        <w:ind w:left="2880" w:hanging="360"/>
      </w:pPr>
      <w:rPr>
        <w:rFonts w:ascii="Arial" w:hAnsi="Arial" w:hint="default"/>
      </w:rPr>
    </w:lvl>
    <w:lvl w:ilvl="4" w:tplc="813EB25E" w:tentative="1">
      <w:start w:val="1"/>
      <w:numFmt w:val="bullet"/>
      <w:lvlText w:val="•"/>
      <w:lvlJc w:val="left"/>
      <w:pPr>
        <w:tabs>
          <w:tab w:val="num" w:pos="3600"/>
        </w:tabs>
        <w:ind w:left="3600" w:hanging="360"/>
      </w:pPr>
      <w:rPr>
        <w:rFonts w:ascii="Arial" w:hAnsi="Arial" w:hint="default"/>
      </w:rPr>
    </w:lvl>
    <w:lvl w:ilvl="5" w:tplc="741005D6" w:tentative="1">
      <w:start w:val="1"/>
      <w:numFmt w:val="bullet"/>
      <w:lvlText w:val="•"/>
      <w:lvlJc w:val="left"/>
      <w:pPr>
        <w:tabs>
          <w:tab w:val="num" w:pos="4320"/>
        </w:tabs>
        <w:ind w:left="4320" w:hanging="360"/>
      </w:pPr>
      <w:rPr>
        <w:rFonts w:ascii="Arial" w:hAnsi="Arial" w:hint="default"/>
      </w:rPr>
    </w:lvl>
    <w:lvl w:ilvl="6" w:tplc="2AFA05B2" w:tentative="1">
      <w:start w:val="1"/>
      <w:numFmt w:val="bullet"/>
      <w:lvlText w:val="•"/>
      <w:lvlJc w:val="left"/>
      <w:pPr>
        <w:tabs>
          <w:tab w:val="num" w:pos="5040"/>
        </w:tabs>
        <w:ind w:left="5040" w:hanging="360"/>
      </w:pPr>
      <w:rPr>
        <w:rFonts w:ascii="Arial" w:hAnsi="Arial" w:hint="default"/>
      </w:rPr>
    </w:lvl>
    <w:lvl w:ilvl="7" w:tplc="D58CEB70" w:tentative="1">
      <w:start w:val="1"/>
      <w:numFmt w:val="bullet"/>
      <w:lvlText w:val="•"/>
      <w:lvlJc w:val="left"/>
      <w:pPr>
        <w:tabs>
          <w:tab w:val="num" w:pos="5760"/>
        </w:tabs>
        <w:ind w:left="5760" w:hanging="360"/>
      </w:pPr>
      <w:rPr>
        <w:rFonts w:ascii="Arial" w:hAnsi="Arial" w:hint="default"/>
      </w:rPr>
    </w:lvl>
    <w:lvl w:ilvl="8" w:tplc="B5B8EBC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9103B8D"/>
    <w:multiLevelType w:val="hybridMultilevel"/>
    <w:tmpl w:val="C33E9D8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7E6962B3"/>
    <w:multiLevelType w:val="hybridMultilevel"/>
    <w:tmpl w:val="F5A0A86C"/>
    <w:lvl w:ilvl="0" w:tplc="04130001">
      <w:start w:val="1"/>
      <w:numFmt w:val="bullet"/>
      <w:lvlText w:val=""/>
      <w:lvlJc w:val="left"/>
      <w:pPr>
        <w:ind w:left="1800" w:hanging="360"/>
      </w:pPr>
      <w:rPr>
        <w:rFonts w:ascii="Symbol" w:hAnsi="Symbol" w:hint="default"/>
      </w:rPr>
    </w:lvl>
    <w:lvl w:ilvl="1" w:tplc="04130003" w:tentative="1">
      <w:start w:val="1"/>
      <w:numFmt w:val="bullet"/>
      <w:lvlText w:val="o"/>
      <w:lvlJc w:val="left"/>
      <w:pPr>
        <w:ind w:left="2520" w:hanging="360"/>
      </w:pPr>
      <w:rPr>
        <w:rFonts w:ascii="Courier New" w:hAnsi="Courier New" w:cs="Courier New" w:hint="default"/>
      </w:rPr>
    </w:lvl>
    <w:lvl w:ilvl="2" w:tplc="04130005" w:tentative="1">
      <w:start w:val="1"/>
      <w:numFmt w:val="bullet"/>
      <w:lvlText w:val=""/>
      <w:lvlJc w:val="left"/>
      <w:pPr>
        <w:ind w:left="3240" w:hanging="360"/>
      </w:pPr>
      <w:rPr>
        <w:rFonts w:ascii="Wingdings" w:hAnsi="Wingdings" w:hint="default"/>
      </w:rPr>
    </w:lvl>
    <w:lvl w:ilvl="3" w:tplc="04130001" w:tentative="1">
      <w:start w:val="1"/>
      <w:numFmt w:val="bullet"/>
      <w:lvlText w:val=""/>
      <w:lvlJc w:val="left"/>
      <w:pPr>
        <w:ind w:left="3960" w:hanging="360"/>
      </w:pPr>
      <w:rPr>
        <w:rFonts w:ascii="Symbol" w:hAnsi="Symbol" w:hint="default"/>
      </w:rPr>
    </w:lvl>
    <w:lvl w:ilvl="4" w:tplc="04130003" w:tentative="1">
      <w:start w:val="1"/>
      <w:numFmt w:val="bullet"/>
      <w:lvlText w:val="o"/>
      <w:lvlJc w:val="left"/>
      <w:pPr>
        <w:ind w:left="4680" w:hanging="360"/>
      </w:pPr>
      <w:rPr>
        <w:rFonts w:ascii="Courier New" w:hAnsi="Courier New" w:cs="Courier New" w:hint="default"/>
      </w:rPr>
    </w:lvl>
    <w:lvl w:ilvl="5" w:tplc="04130005" w:tentative="1">
      <w:start w:val="1"/>
      <w:numFmt w:val="bullet"/>
      <w:lvlText w:val=""/>
      <w:lvlJc w:val="left"/>
      <w:pPr>
        <w:ind w:left="5400" w:hanging="360"/>
      </w:pPr>
      <w:rPr>
        <w:rFonts w:ascii="Wingdings" w:hAnsi="Wingdings" w:hint="default"/>
      </w:rPr>
    </w:lvl>
    <w:lvl w:ilvl="6" w:tplc="04130001" w:tentative="1">
      <w:start w:val="1"/>
      <w:numFmt w:val="bullet"/>
      <w:lvlText w:val=""/>
      <w:lvlJc w:val="left"/>
      <w:pPr>
        <w:ind w:left="6120" w:hanging="360"/>
      </w:pPr>
      <w:rPr>
        <w:rFonts w:ascii="Symbol" w:hAnsi="Symbol" w:hint="default"/>
      </w:rPr>
    </w:lvl>
    <w:lvl w:ilvl="7" w:tplc="04130003" w:tentative="1">
      <w:start w:val="1"/>
      <w:numFmt w:val="bullet"/>
      <w:lvlText w:val="o"/>
      <w:lvlJc w:val="left"/>
      <w:pPr>
        <w:ind w:left="6840" w:hanging="360"/>
      </w:pPr>
      <w:rPr>
        <w:rFonts w:ascii="Courier New" w:hAnsi="Courier New" w:cs="Courier New" w:hint="default"/>
      </w:rPr>
    </w:lvl>
    <w:lvl w:ilvl="8" w:tplc="04130005" w:tentative="1">
      <w:start w:val="1"/>
      <w:numFmt w:val="bullet"/>
      <w:lvlText w:val=""/>
      <w:lvlJc w:val="left"/>
      <w:pPr>
        <w:ind w:left="7560" w:hanging="360"/>
      </w:pPr>
      <w:rPr>
        <w:rFonts w:ascii="Wingdings" w:hAnsi="Wingdings" w:hint="default"/>
      </w:rPr>
    </w:lvl>
  </w:abstractNum>
  <w:num w:numId="1" w16cid:durableId="93746580">
    <w:abstractNumId w:val="29"/>
  </w:num>
  <w:num w:numId="2" w16cid:durableId="2072388410">
    <w:abstractNumId w:val="25"/>
  </w:num>
  <w:num w:numId="3" w16cid:durableId="655691714">
    <w:abstractNumId w:val="0"/>
  </w:num>
  <w:num w:numId="4" w16cid:durableId="1176461424">
    <w:abstractNumId w:val="1"/>
  </w:num>
  <w:num w:numId="5" w16cid:durableId="219369743">
    <w:abstractNumId w:val="2"/>
  </w:num>
  <w:num w:numId="6" w16cid:durableId="473832355">
    <w:abstractNumId w:val="20"/>
  </w:num>
  <w:num w:numId="7" w16cid:durableId="213780627">
    <w:abstractNumId w:val="3"/>
  </w:num>
  <w:num w:numId="8" w16cid:durableId="1391227250">
    <w:abstractNumId w:val="21"/>
  </w:num>
  <w:num w:numId="9" w16cid:durableId="1604923968">
    <w:abstractNumId w:val="10"/>
  </w:num>
  <w:num w:numId="10" w16cid:durableId="1131483678">
    <w:abstractNumId w:val="4"/>
  </w:num>
  <w:num w:numId="11" w16cid:durableId="642999668">
    <w:abstractNumId w:val="15"/>
  </w:num>
  <w:num w:numId="12" w16cid:durableId="1286738487">
    <w:abstractNumId w:val="23"/>
  </w:num>
  <w:num w:numId="13" w16cid:durableId="522549841">
    <w:abstractNumId w:val="9"/>
  </w:num>
  <w:num w:numId="14" w16cid:durableId="702367617">
    <w:abstractNumId w:val="14"/>
  </w:num>
  <w:num w:numId="15" w16cid:durableId="197861649">
    <w:abstractNumId w:val="24"/>
  </w:num>
  <w:num w:numId="16" w16cid:durableId="1632905167">
    <w:abstractNumId w:val="18"/>
  </w:num>
  <w:num w:numId="17" w16cid:durableId="924069607">
    <w:abstractNumId w:val="28"/>
  </w:num>
  <w:num w:numId="18" w16cid:durableId="2043088959">
    <w:abstractNumId w:val="6"/>
  </w:num>
  <w:num w:numId="19" w16cid:durableId="1670863196">
    <w:abstractNumId w:val="5"/>
  </w:num>
  <w:num w:numId="20" w16cid:durableId="25106227">
    <w:abstractNumId w:val="8"/>
  </w:num>
  <w:num w:numId="21" w16cid:durableId="1979021213">
    <w:abstractNumId w:val="27"/>
  </w:num>
  <w:num w:numId="22" w16cid:durableId="439448213">
    <w:abstractNumId w:val="7"/>
  </w:num>
  <w:num w:numId="23" w16cid:durableId="931821314">
    <w:abstractNumId w:val="11"/>
  </w:num>
  <w:num w:numId="24" w16cid:durableId="2082827877">
    <w:abstractNumId w:val="22"/>
  </w:num>
  <w:num w:numId="25" w16cid:durableId="225606999">
    <w:abstractNumId w:val="19"/>
  </w:num>
  <w:num w:numId="26" w16cid:durableId="260068606">
    <w:abstractNumId w:val="12"/>
  </w:num>
  <w:num w:numId="27" w16cid:durableId="528295906">
    <w:abstractNumId w:val="13"/>
  </w:num>
  <w:num w:numId="28" w16cid:durableId="1534422141">
    <w:abstractNumId w:val="26"/>
  </w:num>
  <w:num w:numId="29" w16cid:durableId="1162627025">
    <w:abstractNumId w:val="16"/>
  </w:num>
  <w:num w:numId="30" w16cid:durableId="1893805740">
    <w:abstractNumId w:val="17"/>
  </w:num>
  <w:num w:numId="31" w16cid:durableId="152470880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6485"/>
    <w:rsid w:val="000004CC"/>
    <w:rsid w:val="00003D3F"/>
    <w:rsid w:val="0000721A"/>
    <w:rsid w:val="00017F4B"/>
    <w:rsid w:val="00025AE6"/>
    <w:rsid w:val="000428B9"/>
    <w:rsid w:val="000A2509"/>
    <w:rsid w:val="000A5AE0"/>
    <w:rsid w:val="000B76D6"/>
    <w:rsid w:val="00116F63"/>
    <w:rsid w:val="00140534"/>
    <w:rsid w:val="001679C5"/>
    <w:rsid w:val="00194AF1"/>
    <w:rsid w:val="001A18EA"/>
    <w:rsid w:val="001A3253"/>
    <w:rsid w:val="001A5F1A"/>
    <w:rsid w:val="001B7AE0"/>
    <w:rsid w:val="001B7D24"/>
    <w:rsid w:val="001D166E"/>
    <w:rsid w:val="001D2ACA"/>
    <w:rsid w:val="001F7268"/>
    <w:rsid w:val="00214AF6"/>
    <w:rsid w:val="00232BE3"/>
    <w:rsid w:val="002578FC"/>
    <w:rsid w:val="00267E29"/>
    <w:rsid w:val="002708D0"/>
    <w:rsid w:val="002729D4"/>
    <w:rsid w:val="00293762"/>
    <w:rsid w:val="002967BD"/>
    <w:rsid w:val="002A25E5"/>
    <w:rsid w:val="002E595B"/>
    <w:rsid w:val="00310880"/>
    <w:rsid w:val="00314D05"/>
    <w:rsid w:val="00322A6A"/>
    <w:rsid w:val="00323F02"/>
    <w:rsid w:val="003749F5"/>
    <w:rsid w:val="003A6D67"/>
    <w:rsid w:val="003A7BF2"/>
    <w:rsid w:val="003B0D95"/>
    <w:rsid w:val="003B4FDD"/>
    <w:rsid w:val="003E2050"/>
    <w:rsid w:val="003E5B8D"/>
    <w:rsid w:val="00405321"/>
    <w:rsid w:val="00410027"/>
    <w:rsid w:val="00420865"/>
    <w:rsid w:val="00427B7F"/>
    <w:rsid w:val="00427FE1"/>
    <w:rsid w:val="004300E3"/>
    <w:rsid w:val="0044323A"/>
    <w:rsid w:val="004479F7"/>
    <w:rsid w:val="004658FE"/>
    <w:rsid w:val="00484829"/>
    <w:rsid w:val="00487F61"/>
    <w:rsid w:val="004934F4"/>
    <w:rsid w:val="004B77ED"/>
    <w:rsid w:val="004D6F87"/>
    <w:rsid w:val="00506429"/>
    <w:rsid w:val="005068E1"/>
    <w:rsid w:val="00506C26"/>
    <w:rsid w:val="00511004"/>
    <w:rsid w:val="00514B09"/>
    <w:rsid w:val="00514CF7"/>
    <w:rsid w:val="0051747D"/>
    <w:rsid w:val="00542945"/>
    <w:rsid w:val="0056228E"/>
    <w:rsid w:val="00595AAF"/>
    <w:rsid w:val="005A516B"/>
    <w:rsid w:val="005B00C9"/>
    <w:rsid w:val="005B7417"/>
    <w:rsid w:val="005C00C0"/>
    <w:rsid w:val="005D27AD"/>
    <w:rsid w:val="005F7C56"/>
    <w:rsid w:val="00640A6F"/>
    <w:rsid w:val="00646608"/>
    <w:rsid w:val="00667E59"/>
    <w:rsid w:val="00691EE1"/>
    <w:rsid w:val="006A1396"/>
    <w:rsid w:val="006B58E0"/>
    <w:rsid w:val="006F1D01"/>
    <w:rsid w:val="0072031A"/>
    <w:rsid w:val="00721637"/>
    <w:rsid w:val="007357F2"/>
    <w:rsid w:val="00761A5B"/>
    <w:rsid w:val="007671C8"/>
    <w:rsid w:val="00772DF6"/>
    <w:rsid w:val="00780658"/>
    <w:rsid w:val="0079530F"/>
    <w:rsid w:val="00797EFE"/>
    <w:rsid w:val="007A6571"/>
    <w:rsid w:val="007B2D9A"/>
    <w:rsid w:val="007B3218"/>
    <w:rsid w:val="007B3AA7"/>
    <w:rsid w:val="007D57B4"/>
    <w:rsid w:val="007E549E"/>
    <w:rsid w:val="00803EC0"/>
    <w:rsid w:val="00840D06"/>
    <w:rsid w:val="00846ADE"/>
    <w:rsid w:val="00846E86"/>
    <w:rsid w:val="00853F0B"/>
    <w:rsid w:val="008618C5"/>
    <w:rsid w:val="00870398"/>
    <w:rsid w:val="00872F51"/>
    <w:rsid w:val="00891C0E"/>
    <w:rsid w:val="00895C76"/>
    <w:rsid w:val="008A1982"/>
    <w:rsid w:val="008A20CD"/>
    <w:rsid w:val="008A248A"/>
    <w:rsid w:val="008C683B"/>
    <w:rsid w:val="008C7121"/>
    <w:rsid w:val="008F0220"/>
    <w:rsid w:val="008F7EAD"/>
    <w:rsid w:val="0092354E"/>
    <w:rsid w:val="009425E0"/>
    <w:rsid w:val="00952AA9"/>
    <w:rsid w:val="00956897"/>
    <w:rsid w:val="00971F5A"/>
    <w:rsid w:val="0099128C"/>
    <w:rsid w:val="0099755D"/>
    <w:rsid w:val="009A6823"/>
    <w:rsid w:val="009B0A40"/>
    <w:rsid w:val="009B0AB3"/>
    <w:rsid w:val="009C7F9F"/>
    <w:rsid w:val="009D5EAE"/>
    <w:rsid w:val="009E6C03"/>
    <w:rsid w:val="009F358D"/>
    <w:rsid w:val="00A01593"/>
    <w:rsid w:val="00A04978"/>
    <w:rsid w:val="00A11D87"/>
    <w:rsid w:val="00A2098A"/>
    <w:rsid w:val="00A316F1"/>
    <w:rsid w:val="00A402B0"/>
    <w:rsid w:val="00A448E7"/>
    <w:rsid w:val="00A462F1"/>
    <w:rsid w:val="00A70F07"/>
    <w:rsid w:val="00A76467"/>
    <w:rsid w:val="00A82592"/>
    <w:rsid w:val="00AA5211"/>
    <w:rsid w:val="00AB3063"/>
    <w:rsid w:val="00AB61CA"/>
    <w:rsid w:val="00AB6B83"/>
    <w:rsid w:val="00AE0A08"/>
    <w:rsid w:val="00AF5969"/>
    <w:rsid w:val="00AF6F78"/>
    <w:rsid w:val="00B02099"/>
    <w:rsid w:val="00B44C31"/>
    <w:rsid w:val="00B47912"/>
    <w:rsid w:val="00B70054"/>
    <w:rsid w:val="00B83AFC"/>
    <w:rsid w:val="00B97338"/>
    <w:rsid w:val="00BE2FDE"/>
    <w:rsid w:val="00BF7D37"/>
    <w:rsid w:val="00C02B87"/>
    <w:rsid w:val="00C13861"/>
    <w:rsid w:val="00C21A1F"/>
    <w:rsid w:val="00C41B46"/>
    <w:rsid w:val="00C54EEF"/>
    <w:rsid w:val="00C70B4A"/>
    <w:rsid w:val="00C87451"/>
    <w:rsid w:val="00C973AC"/>
    <w:rsid w:val="00CA2F7E"/>
    <w:rsid w:val="00CA3249"/>
    <w:rsid w:val="00CA6188"/>
    <w:rsid w:val="00CB3C19"/>
    <w:rsid w:val="00CE11A2"/>
    <w:rsid w:val="00CE65E3"/>
    <w:rsid w:val="00CF1E5F"/>
    <w:rsid w:val="00D073AC"/>
    <w:rsid w:val="00D2008C"/>
    <w:rsid w:val="00D208D3"/>
    <w:rsid w:val="00D45539"/>
    <w:rsid w:val="00D46898"/>
    <w:rsid w:val="00D477DD"/>
    <w:rsid w:val="00D62345"/>
    <w:rsid w:val="00D73E71"/>
    <w:rsid w:val="00D80871"/>
    <w:rsid w:val="00D817A9"/>
    <w:rsid w:val="00D81EE2"/>
    <w:rsid w:val="00D87042"/>
    <w:rsid w:val="00D91C13"/>
    <w:rsid w:val="00D930E5"/>
    <w:rsid w:val="00DA39CA"/>
    <w:rsid w:val="00DC2A9D"/>
    <w:rsid w:val="00DD7E98"/>
    <w:rsid w:val="00E06473"/>
    <w:rsid w:val="00E222E8"/>
    <w:rsid w:val="00E3659E"/>
    <w:rsid w:val="00E41CA0"/>
    <w:rsid w:val="00E457F2"/>
    <w:rsid w:val="00E52057"/>
    <w:rsid w:val="00E57680"/>
    <w:rsid w:val="00E76485"/>
    <w:rsid w:val="00E767BB"/>
    <w:rsid w:val="00E833DE"/>
    <w:rsid w:val="00EC455A"/>
    <w:rsid w:val="00ED01B5"/>
    <w:rsid w:val="00ED6CC1"/>
    <w:rsid w:val="00EE4A64"/>
    <w:rsid w:val="00EF5BA8"/>
    <w:rsid w:val="00F3066A"/>
    <w:rsid w:val="00F3594B"/>
    <w:rsid w:val="00F52825"/>
    <w:rsid w:val="00F6184B"/>
    <w:rsid w:val="00F66D28"/>
    <w:rsid w:val="00F75BC0"/>
    <w:rsid w:val="00F7707B"/>
    <w:rsid w:val="00F81A0A"/>
    <w:rsid w:val="00F841C2"/>
    <w:rsid w:val="00F94278"/>
    <w:rsid w:val="00F95A85"/>
    <w:rsid w:val="00FC6CD6"/>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8DE1F3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0428B9"/>
    <w:rPr>
      <w:rFonts w:ascii="Times New Roman" w:eastAsia="Times New Roman" w:hAnsi="Times New Roman" w:cs="Times New Roman"/>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E76485"/>
    <w:pPr>
      <w:ind w:left="720"/>
      <w:contextualSpacing/>
    </w:pPr>
    <w:rPr>
      <w:rFonts w:asciiTheme="minorHAnsi" w:eastAsiaTheme="minorEastAsia" w:hAnsiTheme="minorHAnsi" w:cstheme="minorBidi"/>
      <w:lang w:eastAsia="en-US"/>
    </w:rPr>
  </w:style>
  <w:style w:type="character" w:styleId="Hyperlink">
    <w:name w:val="Hyperlink"/>
    <w:basedOn w:val="Standaardalinea-lettertype"/>
    <w:uiPriority w:val="99"/>
    <w:unhideWhenUsed/>
    <w:rsid w:val="00E76485"/>
    <w:rPr>
      <w:color w:val="0563C1" w:themeColor="hyperlink"/>
      <w:u w:val="single"/>
    </w:rPr>
  </w:style>
  <w:style w:type="paragraph" w:styleId="Ballontekst">
    <w:name w:val="Balloon Text"/>
    <w:basedOn w:val="Standaard"/>
    <w:link w:val="BallontekstChar"/>
    <w:uiPriority w:val="99"/>
    <w:semiHidden/>
    <w:unhideWhenUsed/>
    <w:rsid w:val="00870398"/>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870398"/>
    <w:rPr>
      <w:rFonts w:ascii="Lucida Grande" w:eastAsiaTheme="minorEastAsia" w:hAnsi="Lucida Grande" w:cs="Lucida Grande"/>
      <w:sz w:val="18"/>
      <w:szCs w:val="18"/>
    </w:rPr>
  </w:style>
  <w:style w:type="paragraph" w:styleId="Documentstructuur">
    <w:name w:val="Document Map"/>
    <w:basedOn w:val="Standaard"/>
    <w:link w:val="DocumentstructuurChar"/>
    <w:uiPriority w:val="99"/>
    <w:semiHidden/>
    <w:unhideWhenUsed/>
    <w:rsid w:val="00A316F1"/>
  </w:style>
  <w:style w:type="character" w:customStyle="1" w:styleId="DocumentstructuurChar">
    <w:name w:val="Documentstructuur Char"/>
    <w:basedOn w:val="Standaardalinea-lettertype"/>
    <w:link w:val="Documentstructuur"/>
    <w:uiPriority w:val="99"/>
    <w:semiHidden/>
    <w:rsid w:val="00A316F1"/>
    <w:rPr>
      <w:rFonts w:ascii="Times New Roman" w:eastAsiaTheme="minorEastAsia" w:hAnsi="Times New Roman" w:cs="Times New Roman"/>
    </w:rPr>
  </w:style>
  <w:style w:type="character" w:styleId="GevolgdeHyperlink">
    <w:name w:val="FollowedHyperlink"/>
    <w:basedOn w:val="Standaardalinea-lettertype"/>
    <w:uiPriority w:val="99"/>
    <w:semiHidden/>
    <w:unhideWhenUsed/>
    <w:rsid w:val="00A316F1"/>
    <w:rPr>
      <w:color w:val="954F72" w:themeColor="followedHyperlink"/>
      <w:u w:val="single"/>
    </w:rPr>
  </w:style>
  <w:style w:type="table" w:styleId="Tabelraster">
    <w:name w:val="Table Grid"/>
    <w:basedOn w:val="Standaardtabel"/>
    <w:uiPriority w:val="39"/>
    <w:rsid w:val="00D81E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nopgemaaktetabel1">
    <w:name w:val="Plain Table 1"/>
    <w:basedOn w:val="Standaardtabel"/>
    <w:uiPriority w:val="41"/>
    <w:rsid w:val="00D81EE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e">
    <w:name w:val="Revision"/>
    <w:hidden/>
    <w:uiPriority w:val="99"/>
    <w:semiHidden/>
    <w:rsid w:val="001D2ACA"/>
    <w:rPr>
      <w:rFonts w:ascii="Times New Roman" w:hAnsi="Times New Roman" w:cs="Times New Roman"/>
      <w:lang w:eastAsia="nl-NL"/>
    </w:rPr>
  </w:style>
  <w:style w:type="character" w:styleId="Onopgelostemelding">
    <w:name w:val="Unresolved Mention"/>
    <w:basedOn w:val="Standaardalinea-lettertype"/>
    <w:uiPriority w:val="99"/>
    <w:rsid w:val="00B02099"/>
    <w:rPr>
      <w:color w:val="605E5C"/>
      <w:shd w:val="clear" w:color="auto" w:fill="E1DFDD"/>
    </w:rPr>
  </w:style>
  <w:style w:type="character" w:styleId="Verwijzingopmerking">
    <w:name w:val="annotation reference"/>
    <w:basedOn w:val="Standaardalinea-lettertype"/>
    <w:uiPriority w:val="99"/>
    <w:semiHidden/>
    <w:unhideWhenUsed/>
    <w:rsid w:val="008A20CD"/>
    <w:rPr>
      <w:sz w:val="16"/>
      <w:szCs w:val="16"/>
    </w:rPr>
  </w:style>
  <w:style w:type="paragraph" w:styleId="Tekstopmerking">
    <w:name w:val="annotation text"/>
    <w:basedOn w:val="Standaard"/>
    <w:link w:val="TekstopmerkingChar"/>
    <w:uiPriority w:val="99"/>
    <w:semiHidden/>
    <w:unhideWhenUsed/>
    <w:rsid w:val="008A20CD"/>
    <w:rPr>
      <w:sz w:val="20"/>
      <w:szCs w:val="20"/>
    </w:rPr>
  </w:style>
  <w:style w:type="character" w:customStyle="1" w:styleId="TekstopmerkingChar">
    <w:name w:val="Tekst opmerking Char"/>
    <w:basedOn w:val="Standaardalinea-lettertype"/>
    <w:link w:val="Tekstopmerking"/>
    <w:uiPriority w:val="99"/>
    <w:semiHidden/>
    <w:rsid w:val="008A20CD"/>
    <w:rPr>
      <w:rFonts w:ascii="Times New Roman" w:eastAsia="Times New Roman" w:hAnsi="Times New Roman" w:cs="Times New Roman"/>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8A20CD"/>
    <w:rPr>
      <w:b/>
      <w:bCs/>
    </w:rPr>
  </w:style>
  <w:style w:type="character" w:customStyle="1" w:styleId="OnderwerpvanopmerkingChar">
    <w:name w:val="Onderwerp van opmerking Char"/>
    <w:basedOn w:val="TekstopmerkingChar"/>
    <w:link w:val="Onderwerpvanopmerking"/>
    <w:uiPriority w:val="99"/>
    <w:semiHidden/>
    <w:rsid w:val="008A20CD"/>
    <w:rPr>
      <w:rFonts w:ascii="Times New Roman" w:eastAsia="Times New Roman" w:hAnsi="Times New Roman" w:cs="Times New Roman"/>
      <w:b/>
      <w:bCs/>
      <w:sz w:val="20"/>
      <w:szCs w:val="20"/>
      <w:lang w:eastAsia="nl-NL"/>
    </w:rPr>
  </w:style>
  <w:style w:type="paragraph" w:styleId="Koptekst">
    <w:name w:val="header"/>
    <w:basedOn w:val="Standaard"/>
    <w:link w:val="KoptekstChar"/>
    <w:uiPriority w:val="99"/>
    <w:unhideWhenUsed/>
    <w:rsid w:val="00F3066A"/>
    <w:pPr>
      <w:tabs>
        <w:tab w:val="center" w:pos="4536"/>
        <w:tab w:val="right" w:pos="9072"/>
      </w:tabs>
    </w:pPr>
  </w:style>
  <w:style w:type="character" w:customStyle="1" w:styleId="KoptekstChar">
    <w:name w:val="Koptekst Char"/>
    <w:basedOn w:val="Standaardalinea-lettertype"/>
    <w:link w:val="Koptekst"/>
    <w:uiPriority w:val="99"/>
    <w:rsid w:val="00F3066A"/>
    <w:rPr>
      <w:rFonts w:ascii="Times New Roman" w:eastAsia="Times New Roman" w:hAnsi="Times New Roman" w:cs="Times New Roman"/>
      <w:lang w:eastAsia="nl-NL"/>
    </w:rPr>
  </w:style>
  <w:style w:type="paragraph" w:styleId="Voettekst">
    <w:name w:val="footer"/>
    <w:basedOn w:val="Standaard"/>
    <w:link w:val="VoettekstChar"/>
    <w:uiPriority w:val="99"/>
    <w:unhideWhenUsed/>
    <w:rsid w:val="00F3066A"/>
    <w:pPr>
      <w:tabs>
        <w:tab w:val="center" w:pos="4536"/>
        <w:tab w:val="right" w:pos="9072"/>
      </w:tabs>
    </w:pPr>
  </w:style>
  <w:style w:type="character" w:customStyle="1" w:styleId="VoettekstChar">
    <w:name w:val="Voettekst Char"/>
    <w:basedOn w:val="Standaardalinea-lettertype"/>
    <w:link w:val="Voettekst"/>
    <w:uiPriority w:val="99"/>
    <w:rsid w:val="00F3066A"/>
    <w:rPr>
      <w:rFonts w:ascii="Times New Roman" w:eastAsia="Times New Roman" w:hAnsi="Times New Roman" w:cs="Times New Roman"/>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654516">
      <w:bodyDiv w:val="1"/>
      <w:marLeft w:val="0"/>
      <w:marRight w:val="0"/>
      <w:marTop w:val="0"/>
      <w:marBottom w:val="0"/>
      <w:divBdr>
        <w:top w:val="none" w:sz="0" w:space="0" w:color="auto"/>
        <w:left w:val="none" w:sz="0" w:space="0" w:color="auto"/>
        <w:bottom w:val="none" w:sz="0" w:space="0" w:color="auto"/>
        <w:right w:val="none" w:sz="0" w:space="0" w:color="auto"/>
      </w:divBdr>
    </w:div>
    <w:div w:id="313721206">
      <w:bodyDiv w:val="1"/>
      <w:marLeft w:val="0"/>
      <w:marRight w:val="0"/>
      <w:marTop w:val="0"/>
      <w:marBottom w:val="0"/>
      <w:divBdr>
        <w:top w:val="none" w:sz="0" w:space="0" w:color="auto"/>
        <w:left w:val="none" w:sz="0" w:space="0" w:color="auto"/>
        <w:bottom w:val="none" w:sz="0" w:space="0" w:color="auto"/>
        <w:right w:val="none" w:sz="0" w:space="0" w:color="auto"/>
      </w:divBdr>
    </w:div>
    <w:div w:id="485784323">
      <w:bodyDiv w:val="1"/>
      <w:marLeft w:val="0"/>
      <w:marRight w:val="0"/>
      <w:marTop w:val="0"/>
      <w:marBottom w:val="0"/>
      <w:divBdr>
        <w:top w:val="none" w:sz="0" w:space="0" w:color="auto"/>
        <w:left w:val="none" w:sz="0" w:space="0" w:color="auto"/>
        <w:bottom w:val="none" w:sz="0" w:space="0" w:color="auto"/>
        <w:right w:val="none" w:sz="0" w:space="0" w:color="auto"/>
      </w:divBdr>
      <w:divsChild>
        <w:div w:id="924805441">
          <w:marLeft w:val="0"/>
          <w:marRight w:val="0"/>
          <w:marTop w:val="0"/>
          <w:marBottom w:val="0"/>
          <w:divBdr>
            <w:top w:val="none" w:sz="0" w:space="0" w:color="auto"/>
            <w:left w:val="none" w:sz="0" w:space="0" w:color="auto"/>
            <w:bottom w:val="none" w:sz="0" w:space="0" w:color="auto"/>
            <w:right w:val="none" w:sz="0" w:space="0" w:color="auto"/>
          </w:divBdr>
        </w:div>
        <w:div w:id="285477195">
          <w:marLeft w:val="0"/>
          <w:marRight w:val="0"/>
          <w:marTop w:val="300"/>
          <w:marBottom w:val="300"/>
          <w:divBdr>
            <w:top w:val="none" w:sz="0" w:space="0" w:color="auto"/>
            <w:left w:val="none" w:sz="0" w:space="0" w:color="auto"/>
            <w:bottom w:val="none" w:sz="0" w:space="0" w:color="auto"/>
            <w:right w:val="none" w:sz="0" w:space="0" w:color="auto"/>
          </w:divBdr>
        </w:div>
        <w:div w:id="2090618496">
          <w:marLeft w:val="0"/>
          <w:marRight w:val="0"/>
          <w:marTop w:val="0"/>
          <w:marBottom w:val="0"/>
          <w:divBdr>
            <w:top w:val="none" w:sz="0" w:space="0" w:color="auto"/>
            <w:left w:val="none" w:sz="0" w:space="0" w:color="auto"/>
            <w:bottom w:val="none" w:sz="0" w:space="0" w:color="auto"/>
            <w:right w:val="none" w:sz="0" w:space="0" w:color="auto"/>
          </w:divBdr>
        </w:div>
      </w:divsChild>
    </w:div>
    <w:div w:id="506025190">
      <w:bodyDiv w:val="1"/>
      <w:marLeft w:val="0"/>
      <w:marRight w:val="0"/>
      <w:marTop w:val="0"/>
      <w:marBottom w:val="0"/>
      <w:divBdr>
        <w:top w:val="none" w:sz="0" w:space="0" w:color="auto"/>
        <w:left w:val="none" w:sz="0" w:space="0" w:color="auto"/>
        <w:bottom w:val="none" w:sz="0" w:space="0" w:color="auto"/>
        <w:right w:val="none" w:sz="0" w:space="0" w:color="auto"/>
      </w:divBdr>
    </w:div>
    <w:div w:id="511990810">
      <w:bodyDiv w:val="1"/>
      <w:marLeft w:val="0"/>
      <w:marRight w:val="0"/>
      <w:marTop w:val="0"/>
      <w:marBottom w:val="0"/>
      <w:divBdr>
        <w:top w:val="none" w:sz="0" w:space="0" w:color="auto"/>
        <w:left w:val="none" w:sz="0" w:space="0" w:color="auto"/>
        <w:bottom w:val="none" w:sz="0" w:space="0" w:color="auto"/>
        <w:right w:val="none" w:sz="0" w:space="0" w:color="auto"/>
      </w:divBdr>
    </w:div>
    <w:div w:id="621964575">
      <w:bodyDiv w:val="1"/>
      <w:marLeft w:val="0"/>
      <w:marRight w:val="0"/>
      <w:marTop w:val="0"/>
      <w:marBottom w:val="0"/>
      <w:divBdr>
        <w:top w:val="none" w:sz="0" w:space="0" w:color="auto"/>
        <w:left w:val="none" w:sz="0" w:space="0" w:color="auto"/>
        <w:bottom w:val="none" w:sz="0" w:space="0" w:color="auto"/>
        <w:right w:val="none" w:sz="0" w:space="0" w:color="auto"/>
      </w:divBdr>
    </w:div>
    <w:div w:id="640961653">
      <w:bodyDiv w:val="1"/>
      <w:marLeft w:val="0"/>
      <w:marRight w:val="0"/>
      <w:marTop w:val="0"/>
      <w:marBottom w:val="0"/>
      <w:divBdr>
        <w:top w:val="none" w:sz="0" w:space="0" w:color="auto"/>
        <w:left w:val="none" w:sz="0" w:space="0" w:color="auto"/>
        <w:bottom w:val="none" w:sz="0" w:space="0" w:color="auto"/>
        <w:right w:val="none" w:sz="0" w:space="0" w:color="auto"/>
      </w:divBdr>
      <w:divsChild>
        <w:div w:id="834345998">
          <w:marLeft w:val="446"/>
          <w:marRight w:val="0"/>
          <w:marTop w:val="0"/>
          <w:marBottom w:val="0"/>
          <w:divBdr>
            <w:top w:val="none" w:sz="0" w:space="0" w:color="auto"/>
            <w:left w:val="none" w:sz="0" w:space="0" w:color="auto"/>
            <w:bottom w:val="none" w:sz="0" w:space="0" w:color="auto"/>
            <w:right w:val="none" w:sz="0" w:space="0" w:color="auto"/>
          </w:divBdr>
        </w:div>
        <w:div w:id="144517889">
          <w:marLeft w:val="446"/>
          <w:marRight w:val="0"/>
          <w:marTop w:val="0"/>
          <w:marBottom w:val="0"/>
          <w:divBdr>
            <w:top w:val="none" w:sz="0" w:space="0" w:color="auto"/>
            <w:left w:val="none" w:sz="0" w:space="0" w:color="auto"/>
            <w:bottom w:val="none" w:sz="0" w:space="0" w:color="auto"/>
            <w:right w:val="none" w:sz="0" w:space="0" w:color="auto"/>
          </w:divBdr>
        </w:div>
        <w:div w:id="797341321">
          <w:marLeft w:val="446"/>
          <w:marRight w:val="0"/>
          <w:marTop w:val="0"/>
          <w:marBottom w:val="0"/>
          <w:divBdr>
            <w:top w:val="none" w:sz="0" w:space="0" w:color="auto"/>
            <w:left w:val="none" w:sz="0" w:space="0" w:color="auto"/>
            <w:bottom w:val="none" w:sz="0" w:space="0" w:color="auto"/>
            <w:right w:val="none" w:sz="0" w:space="0" w:color="auto"/>
          </w:divBdr>
        </w:div>
        <w:div w:id="793524200">
          <w:marLeft w:val="446"/>
          <w:marRight w:val="0"/>
          <w:marTop w:val="0"/>
          <w:marBottom w:val="0"/>
          <w:divBdr>
            <w:top w:val="none" w:sz="0" w:space="0" w:color="auto"/>
            <w:left w:val="none" w:sz="0" w:space="0" w:color="auto"/>
            <w:bottom w:val="none" w:sz="0" w:space="0" w:color="auto"/>
            <w:right w:val="none" w:sz="0" w:space="0" w:color="auto"/>
          </w:divBdr>
        </w:div>
        <w:div w:id="764035296">
          <w:marLeft w:val="446"/>
          <w:marRight w:val="0"/>
          <w:marTop w:val="0"/>
          <w:marBottom w:val="0"/>
          <w:divBdr>
            <w:top w:val="none" w:sz="0" w:space="0" w:color="auto"/>
            <w:left w:val="none" w:sz="0" w:space="0" w:color="auto"/>
            <w:bottom w:val="none" w:sz="0" w:space="0" w:color="auto"/>
            <w:right w:val="none" w:sz="0" w:space="0" w:color="auto"/>
          </w:divBdr>
        </w:div>
        <w:div w:id="937952024">
          <w:marLeft w:val="446"/>
          <w:marRight w:val="0"/>
          <w:marTop w:val="0"/>
          <w:marBottom w:val="0"/>
          <w:divBdr>
            <w:top w:val="none" w:sz="0" w:space="0" w:color="auto"/>
            <w:left w:val="none" w:sz="0" w:space="0" w:color="auto"/>
            <w:bottom w:val="none" w:sz="0" w:space="0" w:color="auto"/>
            <w:right w:val="none" w:sz="0" w:space="0" w:color="auto"/>
          </w:divBdr>
        </w:div>
        <w:div w:id="1203515070">
          <w:marLeft w:val="446"/>
          <w:marRight w:val="0"/>
          <w:marTop w:val="0"/>
          <w:marBottom w:val="0"/>
          <w:divBdr>
            <w:top w:val="none" w:sz="0" w:space="0" w:color="auto"/>
            <w:left w:val="none" w:sz="0" w:space="0" w:color="auto"/>
            <w:bottom w:val="none" w:sz="0" w:space="0" w:color="auto"/>
            <w:right w:val="none" w:sz="0" w:space="0" w:color="auto"/>
          </w:divBdr>
        </w:div>
        <w:div w:id="1050763915">
          <w:marLeft w:val="446"/>
          <w:marRight w:val="0"/>
          <w:marTop w:val="0"/>
          <w:marBottom w:val="0"/>
          <w:divBdr>
            <w:top w:val="none" w:sz="0" w:space="0" w:color="auto"/>
            <w:left w:val="none" w:sz="0" w:space="0" w:color="auto"/>
            <w:bottom w:val="none" w:sz="0" w:space="0" w:color="auto"/>
            <w:right w:val="none" w:sz="0" w:space="0" w:color="auto"/>
          </w:divBdr>
        </w:div>
      </w:divsChild>
    </w:div>
    <w:div w:id="1046612198">
      <w:bodyDiv w:val="1"/>
      <w:marLeft w:val="0"/>
      <w:marRight w:val="0"/>
      <w:marTop w:val="0"/>
      <w:marBottom w:val="0"/>
      <w:divBdr>
        <w:top w:val="none" w:sz="0" w:space="0" w:color="auto"/>
        <w:left w:val="none" w:sz="0" w:space="0" w:color="auto"/>
        <w:bottom w:val="none" w:sz="0" w:space="0" w:color="auto"/>
        <w:right w:val="none" w:sz="0" w:space="0" w:color="auto"/>
      </w:divBdr>
      <w:divsChild>
        <w:div w:id="2021270849">
          <w:marLeft w:val="446"/>
          <w:marRight w:val="0"/>
          <w:marTop w:val="0"/>
          <w:marBottom w:val="0"/>
          <w:divBdr>
            <w:top w:val="none" w:sz="0" w:space="0" w:color="auto"/>
            <w:left w:val="none" w:sz="0" w:space="0" w:color="auto"/>
            <w:bottom w:val="none" w:sz="0" w:space="0" w:color="auto"/>
            <w:right w:val="none" w:sz="0" w:space="0" w:color="auto"/>
          </w:divBdr>
        </w:div>
        <w:div w:id="2101563933">
          <w:marLeft w:val="446"/>
          <w:marRight w:val="0"/>
          <w:marTop w:val="0"/>
          <w:marBottom w:val="0"/>
          <w:divBdr>
            <w:top w:val="none" w:sz="0" w:space="0" w:color="auto"/>
            <w:left w:val="none" w:sz="0" w:space="0" w:color="auto"/>
            <w:bottom w:val="none" w:sz="0" w:space="0" w:color="auto"/>
            <w:right w:val="none" w:sz="0" w:space="0" w:color="auto"/>
          </w:divBdr>
        </w:div>
        <w:div w:id="1424566321">
          <w:marLeft w:val="446"/>
          <w:marRight w:val="0"/>
          <w:marTop w:val="0"/>
          <w:marBottom w:val="0"/>
          <w:divBdr>
            <w:top w:val="none" w:sz="0" w:space="0" w:color="auto"/>
            <w:left w:val="none" w:sz="0" w:space="0" w:color="auto"/>
            <w:bottom w:val="none" w:sz="0" w:space="0" w:color="auto"/>
            <w:right w:val="none" w:sz="0" w:space="0" w:color="auto"/>
          </w:divBdr>
        </w:div>
        <w:div w:id="1053427440">
          <w:marLeft w:val="446"/>
          <w:marRight w:val="0"/>
          <w:marTop w:val="0"/>
          <w:marBottom w:val="0"/>
          <w:divBdr>
            <w:top w:val="none" w:sz="0" w:space="0" w:color="auto"/>
            <w:left w:val="none" w:sz="0" w:space="0" w:color="auto"/>
            <w:bottom w:val="none" w:sz="0" w:space="0" w:color="auto"/>
            <w:right w:val="none" w:sz="0" w:space="0" w:color="auto"/>
          </w:divBdr>
        </w:div>
        <w:div w:id="14968730">
          <w:marLeft w:val="446"/>
          <w:marRight w:val="0"/>
          <w:marTop w:val="0"/>
          <w:marBottom w:val="0"/>
          <w:divBdr>
            <w:top w:val="none" w:sz="0" w:space="0" w:color="auto"/>
            <w:left w:val="none" w:sz="0" w:space="0" w:color="auto"/>
            <w:bottom w:val="none" w:sz="0" w:space="0" w:color="auto"/>
            <w:right w:val="none" w:sz="0" w:space="0" w:color="auto"/>
          </w:divBdr>
        </w:div>
        <w:div w:id="146092956">
          <w:marLeft w:val="446"/>
          <w:marRight w:val="0"/>
          <w:marTop w:val="0"/>
          <w:marBottom w:val="0"/>
          <w:divBdr>
            <w:top w:val="none" w:sz="0" w:space="0" w:color="auto"/>
            <w:left w:val="none" w:sz="0" w:space="0" w:color="auto"/>
            <w:bottom w:val="none" w:sz="0" w:space="0" w:color="auto"/>
            <w:right w:val="none" w:sz="0" w:space="0" w:color="auto"/>
          </w:divBdr>
        </w:div>
        <w:div w:id="601691111">
          <w:marLeft w:val="446"/>
          <w:marRight w:val="0"/>
          <w:marTop w:val="0"/>
          <w:marBottom w:val="0"/>
          <w:divBdr>
            <w:top w:val="none" w:sz="0" w:space="0" w:color="auto"/>
            <w:left w:val="none" w:sz="0" w:space="0" w:color="auto"/>
            <w:bottom w:val="none" w:sz="0" w:space="0" w:color="auto"/>
            <w:right w:val="none" w:sz="0" w:space="0" w:color="auto"/>
          </w:divBdr>
        </w:div>
        <w:div w:id="1732776569">
          <w:marLeft w:val="446"/>
          <w:marRight w:val="0"/>
          <w:marTop w:val="0"/>
          <w:marBottom w:val="0"/>
          <w:divBdr>
            <w:top w:val="none" w:sz="0" w:space="0" w:color="auto"/>
            <w:left w:val="none" w:sz="0" w:space="0" w:color="auto"/>
            <w:bottom w:val="none" w:sz="0" w:space="0" w:color="auto"/>
            <w:right w:val="none" w:sz="0" w:space="0" w:color="auto"/>
          </w:divBdr>
        </w:div>
      </w:divsChild>
    </w:div>
    <w:div w:id="1200778581">
      <w:bodyDiv w:val="1"/>
      <w:marLeft w:val="0"/>
      <w:marRight w:val="0"/>
      <w:marTop w:val="0"/>
      <w:marBottom w:val="0"/>
      <w:divBdr>
        <w:top w:val="none" w:sz="0" w:space="0" w:color="auto"/>
        <w:left w:val="none" w:sz="0" w:space="0" w:color="auto"/>
        <w:bottom w:val="none" w:sz="0" w:space="0" w:color="auto"/>
        <w:right w:val="none" w:sz="0" w:space="0" w:color="auto"/>
      </w:divBdr>
      <w:divsChild>
        <w:div w:id="695927953">
          <w:marLeft w:val="0"/>
          <w:marRight w:val="0"/>
          <w:marTop w:val="0"/>
          <w:marBottom w:val="0"/>
          <w:divBdr>
            <w:top w:val="none" w:sz="0" w:space="0" w:color="auto"/>
            <w:left w:val="none" w:sz="0" w:space="0" w:color="auto"/>
            <w:bottom w:val="none" w:sz="0" w:space="0" w:color="auto"/>
            <w:right w:val="none" w:sz="0" w:space="0" w:color="auto"/>
          </w:divBdr>
        </w:div>
      </w:divsChild>
    </w:div>
    <w:div w:id="1301153746">
      <w:bodyDiv w:val="1"/>
      <w:marLeft w:val="0"/>
      <w:marRight w:val="0"/>
      <w:marTop w:val="0"/>
      <w:marBottom w:val="0"/>
      <w:divBdr>
        <w:top w:val="none" w:sz="0" w:space="0" w:color="auto"/>
        <w:left w:val="none" w:sz="0" w:space="0" w:color="auto"/>
        <w:bottom w:val="none" w:sz="0" w:space="0" w:color="auto"/>
        <w:right w:val="none" w:sz="0" w:space="0" w:color="auto"/>
      </w:divBdr>
    </w:div>
    <w:div w:id="1390230779">
      <w:bodyDiv w:val="1"/>
      <w:marLeft w:val="0"/>
      <w:marRight w:val="0"/>
      <w:marTop w:val="0"/>
      <w:marBottom w:val="0"/>
      <w:divBdr>
        <w:top w:val="none" w:sz="0" w:space="0" w:color="auto"/>
        <w:left w:val="none" w:sz="0" w:space="0" w:color="auto"/>
        <w:bottom w:val="none" w:sz="0" w:space="0" w:color="auto"/>
        <w:right w:val="none" w:sz="0" w:space="0" w:color="auto"/>
      </w:divBdr>
    </w:div>
    <w:div w:id="1415736549">
      <w:bodyDiv w:val="1"/>
      <w:marLeft w:val="0"/>
      <w:marRight w:val="0"/>
      <w:marTop w:val="0"/>
      <w:marBottom w:val="0"/>
      <w:divBdr>
        <w:top w:val="none" w:sz="0" w:space="0" w:color="auto"/>
        <w:left w:val="none" w:sz="0" w:space="0" w:color="auto"/>
        <w:bottom w:val="none" w:sz="0" w:space="0" w:color="auto"/>
        <w:right w:val="none" w:sz="0" w:space="0" w:color="auto"/>
      </w:divBdr>
      <w:divsChild>
        <w:div w:id="1045370301">
          <w:marLeft w:val="446"/>
          <w:marRight w:val="0"/>
          <w:marTop w:val="0"/>
          <w:marBottom w:val="0"/>
          <w:divBdr>
            <w:top w:val="none" w:sz="0" w:space="0" w:color="auto"/>
            <w:left w:val="none" w:sz="0" w:space="0" w:color="auto"/>
            <w:bottom w:val="none" w:sz="0" w:space="0" w:color="auto"/>
            <w:right w:val="none" w:sz="0" w:space="0" w:color="auto"/>
          </w:divBdr>
        </w:div>
        <w:div w:id="1285386648">
          <w:marLeft w:val="446"/>
          <w:marRight w:val="0"/>
          <w:marTop w:val="0"/>
          <w:marBottom w:val="0"/>
          <w:divBdr>
            <w:top w:val="none" w:sz="0" w:space="0" w:color="auto"/>
            <w:left w:val="none" w:sz="0" w:space="0" w:color="auto"/>
            <w:bottom w:val="none" w:sz="0" w:space="0" w:color="auto"/>
            <w:right w:val="none" w:sz="0" w:space="0" w:color="auto"/>
          </w:divBdr>
        </w:div>
        <w:div w:id="41054892">
          <w:marLeft w:val="446"/>
          <w:marRight w:val="0"/>
          <w:marTop w:val="0"/>
          <w:marBottom w:val="0"/>
          <w:divBdr>
            <w:top w:val="none" w:sz="0" w:space="0" w:color="auto"/>
            <w:left w:val="none" w:sz="0" w:space="0" w:color="auto"/>
            <w:bottom w:val="none" w:sz="0" w:space="0" w:color="auto"/>
            <w:right w:val="none" w:sz="0" w:space="0" w:color="auto"/>
          </w:divBdr>
        </w:div>
        <w:div w:id="267931834">
          <w:marLeft w:val="446"/>
          <w:marRight w:val="0"/>
          <w:marTop w:val="0"/>
          <w:marBottom w:val="0"/>
          <w:divBdr>
            <w:top w:val="none" w:sz="0" w:space="0" w:color="auto"/>
            <w:left w:val="none" w:sz="0" w:space="0" w:color="auto"/>
            <w:bottom w:val="none" w:sz="0" w:space="0" w:color="auto"/>
            <w:right w:val="none" w:sz="0" w:space="0" w:color="auto"/>
          </w:divBdr>
        </w:div>
        <w:div w:id="1665234954">
          <w:marLeft w:val="446"/>
          <w:marRight w:val="0"/>
          <w:marTop w:val="0"/>
          <w:marBottom w:val="0"/>
          <w:divBdr>
            <w:top w:val="none" w:sz="0" w:space="0" w:color="auto"/>
            <w:left w:val="none" w:sz="0" w:space="0" w:color="auto"/>
            <w:bottom w:val="none" w:sz="0" w:space="0" w:color="auto"/>
            <w:right w:val="none" w:sz="0" w:space="0" w:color="auto"/>
          </w:divBdr>
        </w:div>
        <w:div w:id="1204905577">
          <w:marLeft w:val="446"/>
          <w:marRight w:val="0"/>
          <w:marTop w:val="0"/>
          <w:marBottom w:val="0"/>
          <w:divBdr>
            <w:top w:val="none" w:sz="0" w:space="0" w:color="auto"/>
            <w:left w:val="none" w:sz="0" w:space="0" w:color="auto"/>
            <w:bottom w:val="none" w:sz="0" w:space="0" w:color="auto"/>
            <w:right w:val="none" w:sz="0" w:space="0" w:color="auto"/>
          </w:divBdr>
        </w:div>
        <w:div w:id="1380975040">
          <w:marLeft w:val="446"/>
          <w:marRight w:val="0"/>
          <w:marTop w:val="0"/>
          <w:marBottom w:val="0"/>
          <w:divBdr>
            <w:top w:val="none" w:sz="0" w:space="0" w:color="auto"/>
            <w:left w:val="none" w:sz="0" w:space="0" w:color="auto"/>
            <w:bottom w:val="none" w:sz="0" w:space="0" w:color="auto"/>
            <w:right w:val="none" w:sz="0" w:space="0" w:color="auto"/>
          </w:divBdr>
        </w:div>
        <w:div w:id="1074157840">
          <w:marLeft w:val="446"/>
          <w:marRight w:val="0"/>
          <w:marTop w:val="0"/>
          <w:marBottom w:val="0"/>
          <w:divBdr>
            <w:top w:val="none" w:sz="0" w:space="0" w:color="auto"/>
            <w:left w:val="none" w:sz="0" w:space="0" w:color="auto"/>
            <w:bottom w:val="none" w:sz="0" w:space="0" w:color="auto"/>
            <w:right w:val="none" w:sz="0" w:space="0" w:color="auto"/>
          </w:divBdr>
        </w:div>
        <w:div w:id="101727413">
          <w:marLeft w:val="446"/>
          <w:marRight w:val="0"/>
          <w:marTop w:val="0"/>
          <w:marBottom w:val="0"/>
          <w:divBdr>
            <w:top w:val="none" w:sz="0" w:space="0" w:color="auto"/>
            <w:left w:val="none" w:sz="0" w:space="0" w:color="auto"/>
            <w:bottom w:val="none" w:sz="0" w:space="0" w:color="auto"/>
            <w:right w:val="none" w:sz="0" w:space="0" w:color="auto"/>
          </w:divBdr>
        </w:div>
        <w:div w:id="1985236897">
          <w:marLeft w:val="446"/>
          <w:marRight w:val="0"/>
          <w:marTop w:val="0"/>
          <w:marBottom w:val="0"/>
          <w:divBdr>
            <w:top w:val="none" w:sz="0" w:space="0" w:color="auto"/>
            <w:left w:val="none" w:sz="0" w:space="0" w:color="auto"/>
            <w:bottom w:val="none" w:sz="0" w:space="0" w:color="auto"/>
            <w:right w:val="none" w:sz="0" w:space="0" w:color="auto"/>
          </w:divBdr>
        </w:div>
        <w:div w:id="1068378708">
          <w:marLeft w:val="446"/>
          <w:marRight w:val="0"/>
          <w:marTop w:val="0"/>
          <w:marBottom w:val="0"/>
          <w:divBdr>
            <w:top w:val="none" w:sz="0" w:space="0" w:color="auto"/>
            <w:left w:val="none" w:sz="0" w:space="0" w:color="auto"/>
            <w:bottom w:val="none" w:sz="0" w:space="0" w:color="auto"/>
            <w:right w:val="none" w:sz="0" w:space="0" w:color="auto"/>
          </w:divBdr>
        </w:div>
        <w:div w:id="622267117">
          <w:marLeft w:val="446"/>
          <w:marRight w:val="0"/>
          <w:marTop w:val="0"/>
          <w:marBottom w:val="0"/>
          <w:divBdr>
            <w:top w:val="none" w:sz="0" w:space="0" w:color="auto"/>
            <w:left w:val="none" w:sz="0" w:space="0" w:color="auto"/>
            <w:bottom w:val="none" w:sz="0" w:space="0" w:color="auto"/>
            <w:right w:val="none" w:sz="0" w:space="0" w:color="auto"/>
          </w:divBdr>
        </w:div>
        <w:div w:id="1654719157">
          <w:marLeft w:val="446"/>
          <w:marRight w:val="0"/>
          <w:marTop w:val="0"/>
          <w:marBottom w:val="0"/>
          <w:divBdr>
            <w:top w:val="none" w:sz="0" w:space="0" w:color="auto"/>
            <w:left w:val="none" w:sz="0" w:space="0" w:color="auto"/>
            <w:bottom w:val="none" w:sz="0" w:space="0" w:color="auto"/>
            <w:right w:val="none" w:sz="0" w:space="0" w:color="auto"/>
          </w:divBdr>
        </w:div>
        <w:div w:id="1010065161">
          <w:marLeft w:val="446"/>
          <w:marRight w:val="0"/>
          <w:marTop w:val="0"/>
          <w:marBottom w:val="0"/>
          <w:divBdr>
            <w:top w:val="none" w:sz="0" w:space="0" w:color="auto"/>
            <w:left w:val="none" w:sz="0" w:space="0" w:color="auto"/>
            <w:bottom w:val="none" w:sz="0" w:space="0" w:color="auto"/>
            <w:right w:val="none" w:sz="0" w:space="0" w:color="auto"/>
          </w:divBdr>
        </w:div>
        <w:div w:id="1363751472">
          <w:marLeft w:val="446"/>
          <w:marRight w:val="0"/>
          <w:marTop w:val="0"/>
          <w:marBottom w:val="0"/>
          <w:divBdr>
            <w:top w:val="none" w:sz="0" w:space="0" w:color="auto"/>
            <w:left w:val="none" w:sz="0" w:space="0" w:color="auto"/>
            <w:bottom w:val="none" w:sz="0" w:space="0" w:color="auto"/>
            <w:right w:val="none" w:sz="0" w:space="0" w:color="auto"/>
          </w:divBdr>
        </w:div>
        <w:div w:id="397631647">
          <w:marLeft w:val="446"/>
          <w:marRight w:val="0"/>
          <w:marTop w:val="0"/>
          <w:marBottom w:val="0"/>
          <w:divBdr>
            <w:top w:val="none" w:sz="0" w:space="0" w:color="auto"/>
            <w:left w:val="none" w:sz="0" w:space="0" w:color="auto"/>
            <w:bottom w:val="none" w:sz="0" w:space="0" w:color="auto"/>
            <w:right w:val="none" w:sz="0" w:space="0" w:color="auto"/>
          </w:divBdr>
        </w:div>
      </w:divsChild>
    </w:div>
    <w:div w:id="1622415291">
      <w:bodyDiv w:val="1"/>
      <w:marLeft w:val="0"/>
      <w:marRight w:val="0"/>
      <w:marTop w:val="0"/>
      <w:marBottom w:val="0"/>
      <w:divBdr>
        <w:top w:val="none" w:sz="0" w:space="0" w:color="auto"/>
        <w:left w:val="none" w:sz="0" w:space="0" w:color="auto"/>
        <w:bottom w:val="none" w:sz="0" w:space="0" w:color="auto"/>
        <w:right w:val="none" w:sz="0" w:space="0" w:color="auto"/>
      </w:divBdr>
      <w:divsChild>
        <w:div w:id="341324084">
          <w:marLeft w:val="446"/>
          <w:marRight w:val="0"/>
          <w:marTop w:val="0"/>
          <w:marBottom w:val="0"/>
          <w:divBdr>
            <w:top w:val="none" w:sz="0" w:space="0" w:color="auto"/>
            <w:left w:val="none" w:sz="0" w:space="0" w:color="auto"/>
            <w:bottom w:val="none" w:sz="0" w:space="0" w:color="auto"/>
            <w:right w:val="none" w:sz="0" w:space="0" w:color="auto"/>
          </w:divBdr>
        </w:div>
        <w:div w:id="165942947">
          <w:marLeft w:val="446"/>
          <w:marRight w:val="0"/>
          <w:marTop w:val="0"/>
          <w:marBottom w:val="0"/>
          <w:divBdr>
            <w:top w:val="none" w:sz="0" w:space="0" w:color="auto"/>
            <w:left w:val="none" w:sz="0" w:space="0" w:color="auto"/>
            <w:bottom w:val="none" w:sz="0" w:space="0" w:color="auto"/>
            <w:right w:val="none" w:sz="0" w:space="0" w:color="auto"/>
          </w:divBdr>
        </w:div>
        <w:div w:id="433092636">
          <w:marLeft w:val="446"/>
          <w:marRight w:val="0"/>
          <w:marTop w:val="0"/>
          <w:marBottom w:val="0"/>
          <w:divBdr>
            <w:top w:val="none" w:sz="0" w:space="0" w:color="auto"/>
            <w:left w:val="none" w:sz="0" w:space="0" w:color="auto"/>
            <w:bottom w:val="none" w:sz="0" w:space="0" w:color="auto"/>
            <w:right w:val="none" w:sz="0" w:space="0" w:color="auto"/>
          </w:divBdr>
        </w:div>
        <w:div w:id="1562672854">
          <w:marLeft w:val="446"/>
          <w:marRight w:val="0"/>
          <w:marTop w:val="0"/>
          <w:marBottom w:val="0"/>
          <w:divBdr>
            <w:top w:val="none" w:sz="0" w:space="0" w:color="auto"/>
            <w:left w:val="none" w:sz="0" w:space="0" w:color="auto"/>
            <w:bottom w:val="none" w:sz="0" w:space="0" w:color="auto"/>
            <w:right w:val="none" w:sz="0" w:space="0" w:color="auto"/>
          </w:divBdr>
        </w:div>
        <w:div w:id="1042754370">
          <w:marLeft w:val="446"/>
          <w:marRight w:val="0"/>
          <w:marTop w:val="0"/>
          <w:marBottom w:val="0"/>
          <w:divBdr>
            <w:top w:val="none" w:sz="0" w:space="0" w:color="auto"/>
            <w:left w:val="none" w:sz="0" w:space="0" w:color="auto"/>
            <w:bottom w:val="none" w:sz="0" w:space="0" w:color="auto"/>
            <w:right w:val="none" w:sz="0" w:space="0" w:color="auto"/>
          </w:divBdr>
        </w:div>
        <w:div w:id="1712611903">
          <w:marLeft w:val="446"/>
          <w:marRight w:val="0"/>
          <w:marTop w:val="0"/>
          <w:marBottom w:val="0"/>
          <w:divBdr>
            <w:top w:val="none" w:sz="0" w:space="0" w:color="auto"/>
            <w:left w:val="none" w:sz="0" w:space="0" w:color="auto"/>
            <w:bottom w:val="none" w:sz="0" w:space="0" w:color="auto"/>
            <w:right w:val="none" w:sz="0" w:space="0" w:color="auto"/>
          </w:divBdr>
        </w:div>
        <w:div w:id="1814173112">
          <w:marLeft w:val="446"/>
          <w:marRight w:val="0"/>
          <w:marTop w:val="0"/>
          <w:marBottom w:val="0"/>
          <w:divBdr>
            <w:top w:val="none" w:sz="0" w:space="0" w:color="auto"/>
            <w:left w:val="none" w:sz="0" w:space="0" w:color="auto"/>
            <w:bottom w:val="none" w:sz="0" w:space="0" w:color="auto"/>
            <w:right w:val="none" w:sz="0" w:space="0" w:color="auto"/>
          </w:divBdr>
        </w:div>
        <w:div w:id="661391877">
          <w:marLeft w:val="446"/>
          <w:marRight w:val="0"/>
          <w:marTop w:val="0"/>
          <w:marBottom w:val="0"/>
          <w:divBdr>
            <w:top w:val="none" w:sz="0" w:space="0" w:color="auto"/>
            <w:left w:val="none" w:sz="0" w:space="0" w:color="auto"/>
            <w:bottom w:val="none" w:sz="0" w:space="0" w:color="auto"/>
            <w:right w:val="none" w:sz="0" w:space="0" w:color="auto"/>
          </w:divBdr>
        </w:div>
        <w:div w:id="1955598684">
          <w:marLeft w:val="446"/>
          <w:marRight w:val="0"/>
          <w:marTop w:val="0"/>
          <w:marBottom w:val="0"/>
          <w:divBdr>
            <w:top w:val="none" w:sz="0" w:space="0" w:color="auto"/>
            <w:left w:val="none" w:sz="0" w:space="0" w:color="auto"/>
            <w:bottom w:val="none" w:sz="0" w:space="0" w:color="auto"/>
            <w:right w:val="none" w:sz="0" w:space="0" w:color="auto"/>
          </w:divBdr>
        </w:div>
        <w:div w:id="1940210423">
          <w:marLeft w:val="446"/>
          <w:marRight w:val="0"/>
          <w:marTop w:val="0"/>
          <w:marBottom w:val="0"/>
          <w:divBdr>
            <w:top w:val="none" w:sz="0" w:space="0" w:color="auto"/>
            <w:left w:val="none" w:sz="0" w:space="0" w:color="auto"/>
            <w:bottom w:val="none" w:sz="0" w:space="0" w:color="auto"/>
            <w:right w:val="none" w:sz="0" w:space="0" w:color="auto"/>
          </w:divBdr>
        </w:div>
        <w:div w:id="112402429">
          <w:marLeft w:val="446"/>
          <w:marRight w:val="0"/>
          <w:marTop w:val="0"/>
          <w:marBottom w:val="0"/>
          <w:divBdr>
            <w:top w:val="none" w:sz="0" w:space="0" w:color="auto"/>
            <w:left w:val="none" w:sz="0" w:space="0" w:color="auto"/>
            <w:bottom w:val="none" w:sz="0" w:space="0" w:color="auto"/>
            <w:right w:val="none" w:sz="0" w:space="0" w:color="auto"/>
          </w:divBdr>
        </w:div>
        <w:div w:id="1298603288">
          <w:marLeft w:val="446"/>
          <w:marRight w:val="0"/>
          <w:marTop w:val="0"/>
          <w:marBottom w:val="0"/>
          <w:divBdr>
            <w:top w:val="none" w:sz="0" w:space="0" w:color="auto"/>
            <w:left w:val="none" w:sz="0" w:space="0" w:color="auto"/>
            <w:bottom w:val="none" w:sz="0" w:space="0" w:color="auto"/>
            <w:right w:val="none" w:sz="0" w:space="0" w:color="auto"/>
          </w:divBdr>
        </w:div>
        <w:div w:id="1481726174">
          <w:marLeft w:val="446"/>
          <w:marRight w:val="0"/>
          <w:marTop w:val="0"/>
          <w:marBottom w:val="0"/>
          <w:divBdr>
            <w:top w:val="none" w:sz="0" w:space="0" w:color="auto"/>
            <w:left w:val="none" w:sz="0" w:space="0" w:color="auto"/>
            <w:bottom w:val="none" w:sz="0" w:space="0" w:color="auto"/>
            <w:right w:val="none" w:sz="0" w:space="0" w:color="auto"/>
          </w:divBdr>
        </w:div>
      </w:divsChild>
    </w:div>
    <w:div w:id="1750687974">
      <w:bodyDiv w:val="1"/>
      <w:marLeft w:val="0"/>
      <w:marRight w:val="0"/>
      <w:marTop w:val="0"/>
      <w:marBottom w:val="0"/>
      <w:divBdr>
        <w:top w:val="none" w:sz="0" w:space="0" w:color="auto"/>
        <w:left w:val="none" w:sz="0" w:space="0" w:color="auto"/>
        <w:bottom w:val="none" w:sz="0" w:space="0" w:color="auto"/>
        <w:right w:val="none" w:sz="0" w:space="0" w:color="auto"/>
      </w:divBdr>
    </w:div>
    <w:div w:id="1861819795">
      <w:bodyDiv w:val="1"/>
      <w:marLeft w:val="0"/>
      <w:marRight w:val="0"/>
      <w:marTop w:val="0"/>
      <w:marBottom w:val="0"/>
      <w:divBdr>
        <w:top w:val="none" w:sz="0" w:space="0" w:color="auto"/>
        <w:left w:val="none" w:sz="0" w:space="0" w:color="auto"/>
        <w:bottom w:val="none" w:sz="0" w:space="0" w:color="auto"/>
        <w:right w:val="none" w:sz="0" w:space="0" w:color="auto"/>
      </w:divBdr>
    </w:div>
    <w:div w:id="1888645538">
      <w:bodyDiv w:val="1"/>
      <w:marLeft w:val="0"/>
      <w:marRight w:val="0"/>
      <w:marTop w:val="0"/>
      <w:marBottom w:val="0"/>
      <w:divBdr>
        <w:top w:val="none" w:sz="0" w:space="0" w:color="auto"/>
        <w:left w:val="none" w:sz="0" w:space="0" w:color="auto"/>
        <w:bottom w:val="none" w:sz="0" w:space="0" w:color="auto"/>
        <w:right w:val="none" w:sz="0" w:space="0" w:color="auto"/>
      </w:divBdr>
    </w:div>
    <w:div w:id="2118140077">
      <w:bodyDiv w:val="1"/>
      <w:marLeft w:val="0"/>
      <w:marRight w:val="0"/>
      <w:marTop w:val="0"/>
      <w:marBottom w:val="0"/>
      <w:divBdr>
        <w:top w:val="none" w:sz="0" w:space="0" w:color="auto"/>
        <w:left w:val="none" w:sz="0" w:space="0" w:color="auto"/>
        <w:bottom w:val="none" w:sz="0" w:space="0" w:color="auto"/>
        <w:right w:val="none" w:sz="0" w:space="0" w:color="auto"/>
      </w:divBdr>
      <w:divsChild>
        <w:div w:id="2060781591">
          <w:marLeft w:val="446"/>
          <w:marRight w:val="0"/>
          <w:marTop w:val="0"/>
          <w:marBottom w:val="0"/>
          <w:divBdr>
            <w:top w:val="none" w:sz="0" w:space="0" w:color="auto"/>
            <w:left w:val="none" w:sz="0" w:space="0" w:color="auto"/>
            <w:bottom w:val="none" w:sz="0" w:space="0" w:color="auto"/>
            <w:right w:val="none" w:sz="0" w:space="0" w:color="auto"/>
          </w:divBdr>
        </w:div>
        <w:div w:id="737554478">
          <w:marLeft w:val="446"/>
          <w:marRight w:val="0"/>
          <w:marTop w:val="0"/>
          <w:marBottom w:val="0"/>
          <w:divBdr>
            <w:top w:val="none" w:sz="0" w:space="0" w:color="auto"/>
            <w:left w:val="none" w:sz="0" w:space="0" w:color="auto"/>
            <w:bottom w:val="none" w:sz="0" w:space="0" w:color="auto"/>
            <w:right w:val="none" w:sz="0" w:space="0" w:color="auto"/>
          </w:divBdr>
        </w:div>
        <w:div w:id="1003246481">
          <w:marLeft w:val="446"/>
          <w:marRight w:val="0"/>
          <w:marTop w:val="0"/>
          <w:marBottom w:val="0"/>
          <w:divBdr>
            <w:top w:val="none" w:sz="0" w:space="0" w:color="auto"/>
            <w:left w:val="none" w:sz="0" w:space="0" w:color="auto"/>
            <w:bottom w:val="none" w:sz="0" w:space="0" w:color="auto"/>
            <w:right w:val="none" w:sz="0" w:space="0" w:color="auto"/>
          </w:divBdr>
        </w:div>
        <w:div w:id="2070106646">
          <w:marLeft w:val="446"/>
          <w:marRight w:val="0"/>
          <w:marTop w:val="0"/>
          <w:marBottom w:val="0"/>
          <w:divBdr>
            <w:top w:val="none" w:sz="0" w:space="0" w:color="auto"/>
            <w:left w:val="none" w:sz="0" w:space="0" w:color="auto"/>
            <w:bottom w:val="none" w:sz="0" w:space="0" w:color="auto"/>
            <w:right w:val="none" w:sz="0" w:space="0" w:color="auto"/>
          </w:divBdr>
        </w:div>
        <w:div w:id="1147287343">
          <w:marLeft w:val="446"/>
          <w:marRight w:val="0"/>
          <w:marTop w:val="0"/>
          <w:marBottom w:val="0"/>
          <w:divBdr>
            <w:top w:val="none" w:sz="0" w:space="0" w:color="auto"/>
            <w:left w:val="none" w:sz="0" w:space="0" w:color="auto"/>
            <w:bottom w:val="none" w:sz="0" w:space="0" w:color="auto"/>
            <w:right w:val="none" w:sz="0" w:space="0" w:color="auto"/>
          </w:divBdr>
        </w:div>
        <w:div w:id="1379160463">
          <w:marLeft w:val="446"/>
          <w:marRight w:val="0"/>
          <w:marTop w:val="0"/>
          <w:marBottom w:val="0"/>
          <w:divBdr>
            <w:top w:val="none" w:sz="0" w:space="0" w:color="auto"/>
            <w:left w:val="none" w:sz="0" w:space="0" w:color="auto"/>
            <w:bottom w:val="none" w:sz="0" w:space="0" w:color="auto"/>
            <w:right w:val="none" w:sz="0" w:space="0" w:color="auto"/>
          </w:divBdr>
        </w:div>
        <w:div w:id="2113360835">
          <w:marLeft w:val="446"/>
          <w:marRight w:val="0"/>
          <w:marTop w:val="0"/>
          <w:marBottom w:val="0"/>
          <w:divBdr>
            <w:top w:val="none" w:sz="0" w:space="0" w:color="auto"/>
            <w:left w:val="none" w:sz="0" w:space="0" w:color="auto"/>
            <w:bottom w:val="none" w:sz="0" w:space="0" w:color="auto"/>
            <w:right w:val="none" w:sz="0" w:space="0" w:color="auto"/>
          </w:divBdr>
        </w:div>
        <w:div w:id="83771255">
          <w:marLeft w:val="446"/>
          <w:marRight w:val="0"/>
          <w:marTop w:val="0"/>
          <w:marBottom w:val="0"/>
          <w:divBdr>
            <w:top w:val="none" w:sz="0" w:space="0" w:color="auto"/>
            <w:left w:val="none" w:sz="0" w:space="0" w:color="auto"/>
            <w:bottom w:val="none" w:sz="0" w:space="0" w:color="auto"/>
            <w:right w:val="none" w:sz="0" w:space="0" w:color="auto"/>
          </w:divBdr>
        </w:div>
        <w:div w:id="1697346891">
          <w:marLeft w:val="446"/>
          <w:marRight w:val="0"/>
          <w:marTop w:val="0"/>
          <w:marBottom w:val="0"/>
          <w:divBdr>
            <w:top w:val="none" w:sz="0" w:space="0" w:color="auto"/>
            <w:left w:val="none" w:sz="0" w:space="0" w:color="auto"/>
            <w:bottom w:val="none" w:sz="0" w:space="0" w:color="auto"/>
            <w:right w:val="none" w:sz="0" w:space="0" w:color="auto"/>
          </w:divBdr>
        </w:div>
        <w:div w:id="193081332">
          <w:marLeft w:val="446"/>
          <w:marRight w:val="0"/>
          <w:marTop w:val="0"/>
          <w:marBottom w:val="0"/>
          <w:divBdr>
            <w:top w:val="none" w:sz="0" w:space="0" w:color="auto"/>
            <w:left w:val="none" w:sz="0" w:space="0" w:color="auto"/>
            <w:bottom w:val="none" w:sz="0" w:space="0" w:color="auto"/>
            <w:right w:val="none" w:sz="0" w:space="0" w:color="auto"/>
          </w:divBdr>
        </w:div>
        <w:div w:id="1502355481">
          <w:marLeft w:val="446"/>
          <w:marRight w:val="0"/>
          <w:marTop w:val="0"/>
          <w:marBottom w:val="0"/>
          <w:divBdr>
            <w:top w:val="none" w:sz="0" w:space="0" w:color="auto"/>
            <w:left w:val="none" w:sz="0" w:space="0" w:color="auto"/>
            <w:bottom w:val="none" w:sz="0" w:space="0" w:color="auto"/>
            <w:right w:val="none" w:sz="0" w:space="0" w:color="auto"/>
          </w:divBdr>
        </w:div>
        <w:div w:id="1826434747">
          <w:marLeft w:val="446"/>
          <w:marRight w:val="0"/>
          <w:marTop w:val="0"/>
          <w:marBottom w:val="0"/>
          <w:divBdr>
            <w:top w:val="none" w:sz="0" w:space="0" w:color="auto"/>
            <w:left w:val="none" w:sz="0" w:space="0" w:color="auto"/>
            <w:bottom w:val="none" w:sz="0" w:space="0" w:color="auto"/>
            <w:right w:val="none" w:sz="0" w:space="0" w:color="auto"/>
          </w:divBdr>
        </w:div>
        <w:div w:id="424034522">
          <w:marLeft w:val="446"/>
          <w:marRight w:val="0"/>
          <w:marTop w:val="0"/>
          <w:marBottom w:val="0"/>
          <w:divBdr>
            <w:top w:val="none" w:sz="0" w:space="0" w:color="auto"/>
            <w:left w:val="none" w:sz="0" w:space="0" w:color="auto"/>
            <w:bottom w:val="none" w:sz="0" w:space="0" w:color="auto"/>
            <w:right w:val="none" w:sz="0" w:space="0" w:color="auto"/>
          </w:divBdr>
        </w:div>
      </w:divsChild>
    </w:div>
    <w:div w:id="21227995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eekvandestenenwinkel.com"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hyperlink" Target="https://weekvandestenenwinkel.com" TargetMode="External"/><Relationship Id="rId4" Type="http://schemas.openxmlformats.org/officeDocument/2006/relationships/webSettings" Target="webSettings.xml"/><Relationship Id="rId9" Type="http://schemas.openxmlformats.org/officeDocument/2006/relationships/hyperlink" Target="https://weekvandestenenwinkel.com" TargetMode="Externa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TotalTime>
  <Pages>22</Pages>
  <Words>5470</Words>
  <Characters>30090</Characters>
  <Application>Microsoft Office Word</Application>
  <DocSecurity>0</DocSecurity>
  <Lines>250</Lines>
  <Paragraphs>70</Paragraphs>
  <ScaleCrop>false</ScaleCrop>
  <HeadingPairs>
    <vt:vector size="4" baseType="variant">
      <vt:variant>
        <vt:lpstr>Titel</vt:lpstr>
      </vt:variant>
      <vt:variant>
        <vt:i4>1</vt:i4>
      </vt:variant>
      <vt:variant>
        <vt:lpstr>Headings</vt:lpstr>
      </vt:variant>
      <vt:variant>
        <vt:i4>3</vt:i4>
      </vt:variant>
    </vt:vector>
  </HeadingPairs>
  <TitlesOfParts>
    <vt:vector size="4" baseType="lpstr">
      <vt:lpstr/>
      <vt:lpstr>Yoast SEO</vt:lpstr>
      <vt:lpstr>Overig</vt:lpstr>
      <vt:lpstr>Facebook post:</vt:lpstr>
    </vt:vector>
  </TitlesOfParts>
  <Company/>
  <LinksUpToDate>false</LinksUpToDate>
  <CharactersWithSpaces>35490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Office-gebruiker</dc:creator>
  <cp:keywords/>
  <dc:description/>
  <cp:lastModifiedBy>Floor Peeters</cp:lastModifiedBy>
  <cp:revision>21</cp:revision>
  <cp:lastPrinted>2024-03-14T13:55:00Z</cp:lastPrinted>
  <dcterms:created xsi:type="dcterms:W3CDTF">2022-04-14T20:33:00Z</dcterms:created>
  <dcterms:modified xsi:type="dcterms:W3CDTF">2026-02-04T13:04:00Z</dcterms:modified>
</cp:coreProperties>
</file>